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ACBF9E" w14:textId="77777777" w:rsidTr="004F2927">
        <w:trPr>
          <w:trHeight w:val="1268"/>
        </w:trPr>
        <w:tc>
          <w:tcPr>
            <w:tcW w:w="1668" w:type="dxa"/>
          </w:tcPr>
          <w:p w14:paraId="79A467F4" w14:textId="77777777" w:rsidR="004702FB" w:rsidRPr="006F1DA5" w:rsidRDefault="004702FB" w:rsidP="004702FB">
            <w:pPr>
              <w:pStyle w:val="Header"/>
              <w:rPr>
                <w:rFonts w:ascii="Arial" w:hAnsi="Arial" w:cs="Arial"/>
                <w:b/>
                <w:color w:val="000000" w:themeColor="text1"/>
              </w:rPr>
            </w:pPr>
          </w:p>
        </w:tc>
        <w:tc>
          <w:tcPr>
            <w:tcW w:w="3361" w:type="dxa"/>
          </w:tcPr>
          <w:p w14:paraId="3334F4CD" w14:textId="77777777" w:rsidR="004702FB" w:rsidRPr="006F1DA5" w:rsidRDefault="004702FB" w:rsidP="004702FB">
            <w:pPr>
              <w:pStyle w:val="Header"/>
              <w:rPr>
                <w:rFonts w:ascii="Arial" w:hAnsi="Arial" w:cs="Arial"/>
                <w:b/>
                <w:color w:val="000000" w:themeColor="text1"/>
              </w:rPr>
            </w:pPr>
          </w:p>
        </w:tc>
        <w:tc>
          <w:tcPr>
            <w:tcW w:w="4209" w:type="dxa"/>
          </w:tcPr>
          <w:p w14:paraId="11A02B60" w14:textId="77777777" w:rsidR="004702FB" w:rsidRPr="006F1DA5" w:rsidRDefault="004702FB" w:rsidP="004702FB">
            <w:pPr>
              <w:pStyle w:val="Header"/>
              <w:rPr>
                <w:rFonts w:ascii="Arial" w:hAnsi="Arial" w:cs="Arial"/>
                <w:b/>
                <w:color w:val="000000" w:themeColor="text1"/>
              </w:rPr>
            </w:pPr>
          </w:p>
        </w:tc>
      </w:tr>
    </w:tbl>
    <w:p w14:paraId="34271AB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2DA469B1"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2816B2" w14:textId="77777777" w:rsidR="00465B00"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2022 / 2023</w:t>
      </w:r>
      <w:r>
        <w:rPr>
          <w:rFonts w:ascii="Arial" w:hAnsi="Arial" w:cs="Arial"/>
          <w:color w:val="000000"/>
          <w:sz w:val="18"/>
          <w:szCs w:val="18"/>
        </w:rPr>
        <w:t>« dajemo ponudbo, kot sledi:</w:t>
      </w:r>
    </w:p>
    <w:p w14:paraId="2BFB83D5" w14:textId="77777777" w:rsidR="00465B00"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65B00" w14:paraId="563FC8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D3BB2" w14:textId="77777777" w:rsidR="00465B0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1A25" w14:textId="77777777" w:rsidR="00465B00" w:rsidRDefault="00000000">
            <w:r>
              <w:rPr>
                <w:rFonts w:ascii="Arial" w:hAnsi="Arial" w:cs="Arial"/>
                <w:color w:val="000000"/>
                <w:position w:val="-2"/>
                <w:sz w:val="18"/>
                <w:szCs w:val="18"/>
              </w:rPr>
              <w:t> </w:t>
            </w:r>
          </w:p>
        </w:tc>
      </w:tr>
      <w:tr w:rsidR="00465B00" w14:paraId="22560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3D0B1" w14:textId="77777777" w:rsidR="00465B0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0247" w14:textId="77777777" w:rsidR="00465B00" w:rsidRDefault="00000000">
            <w:r>
              <w:rPr>
                <w:rFonts w:ascii="Arial" w:hAnsi="Arial" w:cs="Arial"/>
                <w:color w:val="000000"/>
                <w:position w:val="-2"/>
                <w:sz w:val="18"/>
                <w:szCs w:val="18"/>
              </w:rPr>
              <w:t> </w:t>
            </w:r>
          </w:p>
        </w:tc>
      </w:tr>
    </w:tbl>
    <w:p w14:paraId="5968C6AE" w14:textId="77777777" w:rsidR="00465B00" w:rsidRDefault="00000000">
      <w:pPr>
        <w:spacing w:before="225" w:after="225" w:line="240" w:lineRule="auto"/>
        <w:jc w:val="both"/>
      </w:pPr>
      <w:r>
        <w:rPr>
          <w:rFonts w:ascii="Arial" w:hAnsi="Arial" w:cs="Arial"/>
          <w:color w:val="000000"/>
          <w:sz w:val="18"/>
          <w:szCs w:val="18"/>
        </w:rPr>
        <w:t>Ponudbo oddajamo (ustrezno označite):</w:t>
      </w:r>
    </w:p>
    <w:p w14:paraId="239ADD60" w14:textId="77777777" w:rsidR="00465B00" w:rsidRDefault="00000000">
      <w:pPr>
        <w:spacing w:before="225" w:after="225" w:line="240" w:lineRule="auto"/>
        <w:jc w:val="both"/>
      </w:pPr>
      <w:r>
        <w:fldChar w:fldCharType="begin">
          <w:ffData>
            <w:name w:val="cbox1630c7a139271b"/>
            <w:enabled/>
            <w:calcOnExit w:val="0"/>
            <w:checkBox>
              <w:sizeAuto/>
              <w:default w:val="0"/>
            </w:checkBox>
          </w:ffData>
        </w:fldChar>
      </w:r>
      <w:bookmarkStart w:id="0" w:name="cbox1630c7a139271b"/>
      <w:r>
        <w:instrText xml:space="preserve"> FORMCHECKBOX </w:instrText>
      </w:r>
      <w:r>
        <w:fldChar w:fldCharType="separate"/>
      </w:r>
      <w:r>
        <w:fldChar w:fldCharType="end"/>
      </w:r>
      <w:bookmarkEnd w:id="0"/>
      <w:r>
        <w:rPr>
          <w:rFonts w:ascii="Arial" w:hAnsi="Arial" w:cs="Arial"/>
          <w:color w:val="000000"/>
          <w:sz w:val="18"/>
          <w:szCs w:val="18"/>
        </w:rPr>
        <w:t> samostojno</w:t>
      </w:r>
    </w:p>
    <w:p w14:paraId="072B6F64" w14:textId="77777777" w:rsidR="00465B00" w:rsidRDefault="00000000">
      <w:pPr>
        <w:spacing w:before="225" w:after="225" w:line="240" w:lineRule="auto"/>
        <w:jc w:val="both"/>
      </w:pPr>
      <w:r>
        <w:fldChar w:fldCharType="begin">
          <w:ffData>
            <w:name w:val="cbox1630c7a1392a1b"/>
            <w:enabled/>
            <w:calcOnExit w:val="0"/>
            <w:checkBox>
              <w:sizeAuto/>
              <w:default w:val="0"/>
            </w:checkBox>
          </w:ffData>
        </w:fldChar>
      </w:r>
      <w:bookmarkStart w:id="1" w:name="cbox1630c7a1392a1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85CF5B1" w14:textId="77777777" w:rsidR="00465B00" w:rsidRDefault="00000000">
      <w:pPr>
        <w:spacing w:before="225" w:after="225" w:line="240" w:lineRule="auto"/>
        <w:jc w:val="both"/>
      </w:pPr>
      <w:r>
        <w:fldChar w:fldCharType="begin">
          <w:ffData>
            <w:name w:val="cbox1630c7a1392e25"/>
            <w:enabled/>
            <w:calcOnExit w:val="0"/>
            <w:checkBox>
              <w:sizeAuto/>
              <w:default w:val="0"/>
            </w:checkBox>
          </w:ffData>
        </w:fldChar>
      </w:r>
      <w:bookmarkStart w:id="2" w:name="cbox1630c7a1392e2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4A6125" w14:textId="77777777" w:rsidR="00465B00" w:rsidRDefault="00000000">
      <w:pPr>
        <w:spacing w:before="225" w:after="225" w:line="240" w:lineRule="auto"/>
        <w:jc w:val="both"/>
      </w:pPr>
      <w:r>
        <w:fldChar w:fldCharType="begin">
          <w:ffData>
            <w:name w:val="cbox1630c7a13931c9"/>
            <w:enabled/>
            <w:calcOnExit w:val="0"/>
            <w:checkBox>
              <w:sizeAuto/>
              <w:default w:val="0"/>
            </w:checkBox>
          </w:ffData>
        </w:fldChar>
      </w:r>
      <w:bookmarkStart w:id="3" w:name="cbox1630c7a13931c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7D73BF" w14:textId="77777777" w:rsidR="00465B00"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107"/>
        <w:gridCol w:w="3600"/>
        <w:gridCol w:w="1793"/>
        <w:gridCol w:w="942"/>
        <w:gridCol w:w="1616"/>
      </w:tblGrid>
      <w:tr w:rsidR="00120EBA" w14:paraId="34DF06E2" w14:textId="77777777" w:rsidTr="004B002D">
        <w:tc>
          <w:tcPr>
            <w:tcW w:w="6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E6625" w14:textId="77777777" w:rsidR="00120EBA" w:rsidRDefault="00120EBA" w:rsidP="00120EBA">
            <w:pPr>
              <w:jc w:val="center"/>
            </w:pPr>
            <w:r>
              <w:rPr>
                <w:rFonts w:ascii="Arial" w:hAnsi="Arial" w:cs="Arial"/>
                <w:b/>
                <w:bCs/>
                <w:color w:val="000000"/>
                <w:position w:val="-2"/>
                <w:sz w:val="18"/>
                <w:szCs w:val="18"/>
                <w:shd w:val="clear" w:color="auto" w:fill="D1D1D1"/>
              </w:rPr>
              <w:t>Postavka</w:t>
            </w:r>
          </w:p>
        </w:tc>
        <w:tc>
          <w:tcPr>
            <w:tcW w:w="19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14162" w14:textId="77777777" w:rsidR="00120EBA" w:rsidRDefault="00120EBA" w:rsidP="00120EBA">
            <w:pPr>
              <w:jc w:val="center"/>
            </w:pPr>
            <w:r>
              <w:rPr>
                <w:rFonts w:ascii="Arial" w:hAnsi="Arial" w:cs="Arial"/>
                <w:b/>
                <w:bCs/>
                <w:color w:val="000000"/>
                <w:position w:val="-2"/>
                <w:sz w:val="18"/>
                <w:szCs w:val="18"/>
                <w:shd w:val="clear" w:color="auto" w:fill="D1D1D1"/>
              </w:rPr>
              <w:t>Opis</w:t>
            </w:r>
          </w:p>
        </w:tc>
        <w:tc>
          <w:tcPr>
            <w:tcW w:w="9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5F8F6" w14:textId="531536C1" w:rsidR="00120EBA" w:rsidRDefault="00120EBA" w:rsidP="00120EBA">
            <w:pPr>
              <w:jc w:val="center"/>
            </w:pPr>
            <w:r>
              <w:rPr>
                <w:rFonts w:ascii="Arial" w:hAnsi="Arial" w:cs="Arial"/>
                <w:b/>
                <w:bCs/>
                <w:color w:val="000000"/>
                <w:position w:val="-2"/>
                <w:sz w:val="18"/>
                <w:szCs w:val="18"/>
                <w:shd w:val="clear" w:color="auto" w:fill="D1D1D1"/>
              </w:rPr>
              <w:t>Vrednost na tono v EUR brez DDV</w:t>
            </w:r>
          </w:p>
        </w:tc>
        <w:tc>
          <w:tcPr>
            <w:tcW w:w="5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CC8BA" w14:textId="5AE21C28" w:rsidR="00120EBA" w:rsidRDefault="00120EBA" w:rsidP="00120E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D5126" w14:textId="6D3CEAE7" w:rsidR="00120EBA" w:rsidRDefault="00120EBA" w:rsidP="00120EBA">
            <w:pPr>
              <w:jc w:val="center"/>
            </w:pPr>
            <w:r>
              <w:rPr>
                <w:rFonts w:ascii="Arial" w:hAnsi="Arial" w:cs="Arial"/>
                <w:b/>
                <w:bCs/>
                <w:color w:val="000000"/>
                <w:position w:val="-2"/>
                <w:sz w:val="18"/>
                <w:szCs w:val="18"/>
                <w:shd w:val="clear" w:color="auto" w:fill="D1D1D1"/>
              </w:rPr>
              <w:t>Vrednost na tono v EUR z DDV</w:t>
            </w:r>
          </w:p>
        </w:tc>
      </w:tr>
      <w:tr w:rsidR="00465B00" w14:paraId="4B25409D" w14:textId="77777777" w:rsidTr="004B002D">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7CB1D" w14:textId="77777777" w:rsidR="00465B00" w:rsidRDefault="00000000">
            <w:pPr>
              <w:jc w:val="right"/>
            </w:pPr>
            <w:r>
              <w:rPr>
                <w:rFonts w:ascii="Arial" w:hAnsi="Arial" w:cs="Arial"/>
                <w:color w:val="000000"/>
                <w:position w:val="-2"/>
                <w:sz w:val="18"/>
                <w:szCs w:val="18"/>
              </w:rPr>
              <w:t>Frakcija 1</w:t>
            </w:r>
          </w:p>
        </w:tc>
        <w:tc>
          <w:tcPr>
            <w:tcW w:w="19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0E86" w14:textId="77777777" w:rsidR="00465B00" w:rsidRDefault="00000000">
            <w:r>
              <w:rPr>
                <w:rFonts w:ascii="Arial" w:hAnsi="Arial" w:cs="Arial"/>
                <w:color w:val="000000"/>
                <w:position w:val="-2"/>
                <w:sz w:val="18"/>
                <w:szCs w:val="18"/>
              </w:rPr>
              <w:t>NATRIJEV KLORID – NaCl – raztreseno stanje, 0 – 4 mm</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EF3E" w14:textId="77777777" w:rsidR="00465B00" w:rsidRDefault="00000000">
            <w:r>
              <w:rPr>
                <w:rFonts w:ascii="Arial" w:hAnsi="Arial" w:cs="Arial"/>
                <w:color w:val="000000"/>
                <w:position w:val="-2"/>
                <w:sz w:val="18"/>
                <w:szCs w:val="18"/>
              </w:rPr>
              <w:t> </w:t>
            </w:r>
          </w:p>
        </w:tc>
        <w:tc>
          <w:tcPr>
            <w:tcW w:w="5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3D8B7" w14:textId="77777777" w:rsidR="00465B0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DD15A" w14:textId="77777777" w:rsidR="00465B00" w:rsidRDefault="00000000">
            <w:r>
              <w:rPr>
                <w:rFonts w:ascii="Arial" w:hAnsi="Arial" w:cs="Arial"/>
                <w:color w:val="000000"/>
                <w:position w:val="-2"/>
                <w:sz w:val="18"/>
                <w:szCs w:val="18"/>
              </w:rPr>
              <w:t> </w:t>
            </w:r>
          </w:p>
        </w:tc>
      </w:tr>
      <w:tr w:rsidR="00465B00" w14:paraId="51F80AC0" w14:textId="77777777" w:rsidTr="004B002D">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57C" w14:textId="77777777" w:rsidR="00465B00" w:rsidRDefault="00000000">
            <w:pPr>
              <w:jc w:val="right"/>
            </w:pPr>
            <w:r>
              <w:rPr>
                <w:rFonts w:ascii="Arial" w:hAnsi="Arial" w:cs="Arial"/>
                <w:color w:val="000000"/>
                <w:position w:val="-2"/>
                <w:sz w:val="18"/>
                <w:szCs w:val="18"/>
              </w:rPr>
              <w:t>Frakcija 2</w:t>
            </w:r>
          </w:p>
        </w:tc>
        <w:tc>
          <w:tcPr>
            <w:tcW w:w="19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96B5" w14:textId="77777777" w:rsidR="00465B00" w:rsidRDefault="00000000">
            <w:r>
              <w:rPr>
                <w:rFonts w:ascii="Arial" w:hAnsi="Arial" w:cs="Arial"/>
                <w:color w:val="000000"/>
                <w:position w:val="-2"/>
                <w:sz w:val="18"/>
                <w:szCs w:val="18"/>
              </w:rPr>
              <w:t>KALCIJEV KLORID – CaCl2 – v vrečah po 25 kg, v suhem stanju, 75-81%</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55D84" w14:textId="77777777" w:rsidR="00465B00" w:rsidRDefault="00000000">
            <w:r>
              <w:rPr>
                <w:rFonts w:ascii="Arial" w:hAnsi="Arial" w:cs="Arial"/>
                <w:color w:val="000000"/>
                <w:position w:val="-2"/>
                <w:sz w:val="18"/>
                <w:szCs w:val="18"/>
              </w:rPr>
              <w:t> </w:t>
            </w:r>
          </w:p>
        </w:tc>
        <w:tc>
          <w:tcPr>
            <w:tcW w:w="5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0E6" w14:textId="77777777" w:rsidR="00465B0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B96A" w14:textId="77777777" w:rsidR="00465B00" w:rsidRDefault="00000000">
            <w:r>
              <w:rPr>
                <w:rFonts w:ascii="Arial" w:hAnsi="Arial" w:cs="Arial"/>
                <w:color w:val="000000"/>
                <w:position w:val="-2"/>
                <w:sz w:val="18"/>
                <w:szCs w:val="18"/>
              </w:rPr>
              <w:t> </w:t>
            </w:r>
          </w:p>
        </w:tc>
      </w:tr>
      <w:tr w:rsidR="00465B00" w14:paraId="3F7B9A93" w14:textId="77777777" w:rsidTr="004B002D">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402B" w14:textId="77777777" w:rsidR="00465B00" w:rsidRDefault="00000000">
            <w:pPr>
              <w:jc w:val="right"/>
            </w:pPr>
            <w:r>
              <w:rPr>
                <w:rFonts w:ascii="Arial" w:hAnsi="Arial" w:cs="Arial"/>
                <w:color w:val="000000"/>
                <w:position w:val="-2"/>
                <w:sz w:val="18"/>
                <w:szCs w:val="18"/>
              </w:rPr>
              <w:t>Frakcija 3</w:t>
            </w:r>
          </w:p>
        </w:tc>
        <w:tc>
          <w:tcPr>
            <w:tcW w:w="19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71FD" w14:textId="77777777" w:rsidR="00465B00" w:rsidRDefault="00000000">
            <w:r>
              <w:rPr>
                <w:rFonts w:ascii="Arial" w:hAnsi="Arial" w:cs="Arial"/>
                <w:color w:val="000000"/>
                <w:position w:val="-2"/>
                <w:sz w:val="18"/>
                <w:szCs w:val="18"/>
              </w:rPr>
              <w:t>Raztopina kalcijevega klorida – 24%</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CAB82" w14:textId="77777777" w:rsidR="00465B00" w:rsidRDefault="00000000">
            <w:r>
              <w:rPr>
                <w:rFonts w:ascii="Arial" w:hAnsi="Arial" w:cs="Arial"/>
                <w:color w:val="000000"/>
                <w:position w:val="-2"/>
                <w:sz w:val="18"/>
                <w:szCs w:val="18"/>
              </w:rPr>
              <w:t> </w:t>
            </w:r>
          </w:p>
        </w:tc>
        <w:tc>
          <w:tcPr>
            <w:tcW w:w="5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87B3" w14:textId="77777777" w:rsidR="00465B0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9FF7" w14:textId="77777777" w:rsidR="00465B00" w:rsidRDefault="00000000">
            <w:r>
              <w:rPr>
                <w:rFonts w:ascii="Arial" w:hAnsi="Arial" w:cs="Arial"/>
                <w:color w:val="000000"/>
                <w:position w:val="-2"/>
                <w:sz w:val="18"/>
                <w:szCs w:val="18"/>
              </w:rPr>
              <w:t> </w:t>
            </w:r>
          </w:p>
        </w:tc>
      </w:tr>
    </w:tbl>
    <w:p w14:paraId="51F6BA58" w14:textId="77777777" w:rsidR="00120EBA" w:rsidRDefault="00000000" w:rsidP="00120EBA">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0E00376D" w14:textId="11DFCE36" w:rsidR="00465B00" w:rsidRPr="00120EBA" w:rsidRDefault="00000000" w:rsidP="00120EBA">
      <w:pPr>
        <w:spacing w:after="0"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w:t>
      </w:r>
    </w:p>
    <w:p w14:paraId="395AFE61" w14:textId="77777777" w:rsidR="00465B00" w:rsidRDefault="00000000">
      <w:pPr>
        <w:spacing w:before="225" w:after="225" w:line="240" w:lineRule="auto"/>
        <w:jc w:val="both"/>
      </w:pPr>
      <w:r>
        <w:rPr>
          <w:rFonts w:ascii="Arial" w:hAnsi="Arial" w:cs="Arial"/>
          <w:color w:val="000000"/>
          <w:sz w:val="18"/>
          <w:szCs w:val="18"/>
        </w:rPr>
        <w:t>Ponudba velja najmanj 90 dni od roka za predložitev ponudb.</w:t>
      </w:r>
    </w:p>
    <w:p w14:paraId="72DDA866" w14:textId="77777777" w:rsidR="00465B00" w:rsidRDefault="00000000" w:rsidP="00120EBA">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92571A" w14:textId="77777777" w:rsidR="00465B00" w:rsidRDefault="00000000" w:rsidP="00120EBA">
      <w:pPr>
        <w:spacing w:after="0" w:line="240" w:lineRule="auto"/>
        <w:jc w:val="both"/>
      </w:pPr>
      <w:r>
        <w:rPr>
          <w:rFonts w:ascii="Arial" w:hAnsi="Arial" w:cs="Arial"/>
          <w:color w:val="000000"/>
          <w:sz w:val="18"/>
          <w:szCs w:val="18"/>
        </w:rPr>
        <w:t> </w:t>
      </w:r>
    </w:p>
    <w:p w14:paraId="552458A3" w14:textId="77777777" w:rsidR="00465B00"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713B98" w14:textId="77777777" w:rsidR="00465B0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5A91161" w14:textId="77777777" w:rsidR="00120EBA" w:rsidRDefault="00000000" w:rsidP="00120E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BD0AF" w14:textId="06CC4614" w:rsidR="00465B00" w:rsidRDefault="00000000" w:rsidP="00120EB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1FCB2E" w14:textId="77777777" w:rsidR="00465B00"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65B00" w14:paraId="1BF751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C291DC" w14:textId="77777777" w:rsidR="00465B00"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258DA" w14:textId="77777777" w:rsidR="00465B00" w:rsidRDefault="00000000">
            <w:r>
              <w:rPr>
                <w:rFonts w:ascii="Arial" w:hAnsi="Arial" w:cs="Arial"/>
                <w:color w:val="000000"/>
                <w:position w:val="-2"/>
                <w:sz w:val="18"/>
                <w:szCs w:val="18"/>
              </w:rPr>
              <w:t> </w:t>
            </w:r>
          </w:p>
        </w:tc>
      </w:tr>
      <w:tr w:rsidR="00465B00" w14:paraId="4DB490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0FBE4D" w14:textId="77777777" w:rsidR="00465B00"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486CF" w14:textId="77777777" w:rsidR="00465B00" w:rsidRDefault="00000000">
            <w:r>
              <w:rPr>
                <w:rFonts w:ascii="Arial" w:hAnsi="Arial" w:cs="Arial"/>
                <w:color w:val="000000"/>
                <w:position w:val="-2"/>
                <w:sz w:val="18"/>
                <w:szCs w:val="18"/>
              </w:rPr>
              <w:t> </w:t>
            </w:r>
          </w:p>
        </w:tc>
      </w:tr>
      <w:tr w:rsidR="00465B00" w14:paraId="313F95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12049E" w14:textId="77777777" w:rsidR="00465B00"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7DEEB" w14:textId="77777777" w:rsidR="00465B00" w:rsidRDefault="00000000">
            <w:r>
              <w:rPr>
                <w:rFonts w:ascii="Arial" w:hAnsi="Arial" w:cs="Arial"/>
                <w:color w:val="000000"/>
                <w:position w:val="-2"/>
                <w:sz w:val="18"/>
                <w:szCs w:val="18"/>
              </w:rPr>
              <w:t> </w:t>
            </w:r>
          </w:p>
        </w:tc>
      </w:tr>
      <w:tr w:rsidR="00465B00" w14:paraId="5ACFF5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F7E18" w14:textId="77777777" w:rsidR="00465B00"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55F25" w14:textId="77777777" w:rsidR="00465B00" w:rsidRDefault="00000000">
            <w:r>
              <w:rPr>
                <w:rFonts w:ascii="Arial" w:hAnsi="Arial" w:cs="Arial"/>
                <w:color w:val="000000"/>
                <w:position w:val="-2"/>
                <w:sz w:val="18"/>
                <w:szCs w:val="18"/>
              </w:rPr>
              <w:t> </w:t>
            </w:r>
          </w:p>
        </w:tc>
      </w:tr>
      <w:tr w:rsidR="00465B00" w14:paraId="1452E7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D4D95" w14:textId="77777777" w:rsidR="00465B00"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63A99" w14:textId="77777777" w:rsidR="00465B00" w:rsidRDefault="00000000">
            <w:r>
              <w:rPr>
                <w:rFonts w:ascii="Arial" w:hAnsi="Arial" w:cs="Arial"/>
                <w:color w:val="000000"/>
                <w:position w:val="-2"/>
                <w:sz w:val="18"/>
                <w:szCs w:val="18"/>
              </w:rPr>
              <w:t> </w:t>
            </w:r>
          </w:p>
        </w:tc>
      </w:tr>
      <w:tr w:rsidR="00465B00" w14:paraId="27C70B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997CE4" w14:textId="77777777" w:rsidR="00465B00"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91D54" w14:textId="77777777" w:rsidR="00465B00" w:rsidRDefault="00000000">
            <w:r>
              <w:rPr>
                <w:rFonts w:ascii="Arial" w:hAnsi="Arial" w:cs="Arial"/>
                <w:color w:val="000000"/>
                <w:position w:val="-2"/>
                <w:sz w:val="18"/>
                <w:szCs w:val="18"/>
              </w:rPr>
              <w:t> </w:t>
            </w:r>
          </w:p>
        </w:tc>
      </w:tr>
      <w:tr w:rsidR="00465B00" w14:paraId="0BCDE4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1C9A9" w14:textId="77777777" w:rsidR="00465B00"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21936" w14:textId="77777777" w:rsidR="00465B00" w:rsidRDefault="00000000">
            <w:r>
              <w:rPr>
                <w:rFonts w:ascii="Arial" w:hAnsi="Arial" w:cs="Arial"/>
                <w:color w:val="000000"/>
                <w:position w:val="-2"/>
                <w:sz w:val="18"/>
                <w:szCs w:val="18"/>
              </w:rPr>
              <w:t> </w:t>
            </w:r>
          </w:p>
        </w:tc>
      </w:tr>
      <w:tr w:rsidR="00465B00" w14:paraId="053C78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CA2280" w14:textId="77777777" w:rsidR="00465B0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A730D" w14:textId="77777777" w:rsidR="00465B00" w:rsidRDefault="00000000">
            <w:r>
              <w:rPr>
                <w:rFonts w:ascii="Arial" w:hAnsi="Arial" w:cs="Arial"/>
                <w:color w:val="000000"/>
                <w:position w:val="-2"/>
                <w:sz w:val="18"/>
                <w:szCs w:val="18"/>
              </w:rPr>
              <w:t> </w:t>
            </w:r>
          </w:p>
        </w:tc>
      </w:tr>
      <w:tr w:rsidR="00465B00" w14:paraId="0003D4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AFB8A" w14:textId="77777777" w:rsidR="00465B0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D04D" w14:textId="77777777" w:rsidR="00465B00" w:rsidRDefault="00000000">
            <w:r>
              <w:rPr>
                <w:rFonts w:ascii="Arial" w:hAnsi="Arial" w:cs="Arial"/>
                <w:color w:val="000000"/>
                <w:position w:val="-2"/>
                <w:sz w:val="18"/>
                <w:szCs w:val="18"/>
              </w:rPr>
              <w:t> </w:t>
            </w:r>
          </w:p>
        </w:tc>
      </w:tr>
      <w:tr w:rsidR="00465B00" w14:paraId="4049B1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BBA4C" w14:textId="77777777" w:rsidR="00465B00"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6B064" w14:textId="77777777" w:rsidR="00465B00" w:rsidRDefault="00000000">
            <w:r>
              <w:rPr>
                <w:rFonts w:ascii="Arial" w:hAnsi="Arial" w:cs="Arial"/>
                <w:color w:val="000000"/>
                <w:position w:val="-2"/>
                <w:sz w:val="18"/>
                <w:szCs w:val="18"/>
              </w:rPr>
              <w:t> </w:t>
            </w:r>
          </w:p>
        </w:tc>
      </w:tr>
      <w:tr w:rsidR="00465B00" w14:paraId="024DE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7F51D" w14:textId="77777777" w:rsidR="00465B00"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34FEC" w14:textId="77777777" w:rsidR="00465B00" w:rsidRDefault="00000000">
            <w:r>
              <w:rPr>
                <w:rFonts w:ascii="Arial" w:hAnsi="Arial" w:cs="Arial"/>
                <w:color w:val="000000"/>
                <w:position w:val="-2"/>
                <w:sz w:val="18"/>
                <w:szCs w:val="18"/>
              </w:rPr>
              <w:t> </w:t>
            </w:r>
          </w:p>
        </w:tc>
      </w:tr>
      <w:tr w:rsidR="00465B00" w14:paraId="6EED7E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15B98" w14:textId="77777777" w:rsidR="00465B00"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399BB" w14:textId="77777777" w:rsidR="00465B00" w:rsidRDefault="00000000">
            <w:r>
              <w:rPr>
                <w:rFonts w:ascii="Arial" w:hAnsi="Arial" w:cs="Arial"/>
                <w:color w:val="000000"/>
                <w:position w:val="-2"/>
                <w:sz w:val="18"/>
                <w:szCs w:val="18"/>
              </w:rPr>
              <w:t> </w:t>
            </w:r>
          </w:p>
        </w:tc>
      </w:tr>
      <w:tr w:rsidR="00465B00" w14:paraId="41B495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0E287" w14:textId="77777777" w:rsidR="00465B0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F1350" w14:textId="77777777" w:rsidR="00465B00" w:rsidRDefault="00000000">
            <w:r>
              <w:rPr>
                <w:rFonts w:ascii="Arial" w:hAnsi="Arial" w:cs="Arial"/>
                <w:color w:val="000000"/>
                <w:position w:val="-2"/>
                <w:sz w:val="18"/>
                <w:szCs w:val="18"/>
              </w:rPr>
              <w:t> </w:t>
            </w:r>
          </w:p>
        </w:tc>
      </w:tr>
    </w:tbl>
    <w:p w14:paraId="47D2FE8E" w14:textId="77777777" w:rsidR="00465B00" w:rsidRDefault="00465B00"/>
    <w:tbl>
      <w:tblPr>
        <w:tblStyle w:val="NormalTablePHPDOCX"/>
        <w:tblW w:w="8745" w:type="dxa"/>
        <w:tblInd w:w="108" w:type="dxa"/>
        <w:tblLook w:val="04A0" w:firstRow="1" w:lastRow="0" w:firstColumn="1" w:lastColumn="0" w:noHBand="0" w:noVBand="1"/>
      </w:tblPr>
      <w:tblGrid>
        <w:gridCol w:w="4080"/>
        <w:gridCol w:w="4665"/>
      </w:tblGrid>
      <w:tr w:rsidR="00465B00" w14:paraId="3430EB6B" w14:textId="77777777">
        <w:tc>
          <w:tcPr>
            <w:tcW w:w="4080" w:type="dxa"/>
            <w:gridSpan w:val="2"/>
            <w:tcMar>
              <w:top w:w="75" w:type="dxa"/>
              <w:bottom w:w="75" w:type="dxa"/>
            </w:tcMar>
            <w:vAlign w:val="center"/>
          </w:tcPr>
          <w:p w14:paraId="047C6B66" w14:textId="77777777" w:rsidR="00465B00"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465B00" w14:paraId="12EE303F" w14:textId="77777777">
        <w:tc>
          <w:tcPr>
            <w:tcW w:w="4080" w:type="dxa"/>
            <w:tcMar>
              <w:top w:w="75" w:type="dxa"/>
              <w:bottom w:w="75" w:type="dxa"/>
            </w:tcMar>
            <w:vAlign w:val="center"/>
          </w:tcPr>
          <w:p w14:paraId="53C426A9" w14:textId="77777777" w:rsidR="00465B0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70C037A" w14:textId="77777777" w:rsidR="00465B00" w:rsidRDefault="00000000">
            <w:pPr>
              <w:jc w:val="center"/>
            </w:pPr>
            <w:r>
              <w:rPr>
                <w:rFonts w:ascii="Arial" w:hAnsi="Arial" w:cs="Arial"/>
                <w:color w:val="000000"/>
                <w:position w:val="-2"/>
                <w:sz w:val="18"/>
                <w:szCs w:val="18"/>
              </w:rPr>
              <w:t>Ime in priimek: _____________________</w:t>
            </w:r>
          </w:p>
        </w:tc>
      </w:tr>
      <w:tr w:rsidR="00465B00" w14:paraId="6AAC5B42" w14:textId="77777777">
        <w:tc>
          <w:tcPr>
            <w:tcW w:w="4080" w:type="dxa"/>
            <w:tcMar>
              <w:top w:w="75" w:type="dxa"/>
              <w:bottom w:w="75" w:type="dxa"/>
            </w:tcMar>
            <w:vAlign w:val="center"/>
          </w:tcPr>
          <w:p w14:paraId="56BD9AF5" w14:textId="77777777" w:rsidR="00465B00" w:rsidRDefault="00000000">
            <w:r>
              <w:rPr>
                <w:rFonts w:ascii="Arial" w:hAnsi="Arial" w:cs="Arial"/>
                <w:color w:val="000000"/>
                <w:position w:val="-2"/>
                <w:sz w:val="18"/>
                <w:szCs w:val="18"/>
              </w:rPr>
              <w:t> </w:t>
            </w:r>
          </w:p>
        </w:tc>
        <w:tc>
          <w:tcPr>
            <w:tcW w:w="0" w:type="auto"/>
            <w:tcMar>
              <w:top w:w="75" w:type="dxa"/>
              <w:bottom w:w="75" w:type="dxa"/>
            </w:tcMar>
            <w:vAlign w:val="center"/>
          </w:tcPr>
          <w:p w14:paraId="42EE7A14" w14:textId="77777777" w:rsidR="00465B00" w:rsidRDefault="00465B00"/>
          <w:p w14:paraId="51CE1945" w14:textId="77777777" w:rsidR="00465B0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135E218" w14:textId="77777777" w:rsidR="00465B00" w:rsidRDefault="00465B00">
      <w:pPr>
        <w:sectPr w:rsidR="00465B00" w:rsidSect="006E7A2B">
          <w:headerReference w:type="default" r:id="rId8"/>
          <w:footerReference w:type="default" r:id="rId9"/>
          <w:pgSz w:w="11906" w:h="16838"/>
          <w:pgMar w:top="1418" w:right="1418" w:bottom="1418" w:left="1418" w:header="567" w:footer="596" w:gutter="0"/>
          <w:cols w:space="708"/>
          <w:docGrid w:linePitch="360"/>
        </w:sectPr>
      </w:pPr>
    </w:p>
    <w:p w14:paraId="3B2F9AD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552312" w14:textId="77777777" w:rsidR="00252358" w:rsidRPr="00252358" w:rsidRDefault="00000000" w:rsidP="00252358"/>
    <w:p w14:paraId="592F3D0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445CE8" w14:textId="77777777" w:rsidR="00EB2A75" w:rsidRDefault="00000000" w:rsidP="00EB2A75">
      <w:pPr>
        <w:spacing w:after="120"/>
        <w:rPr>
          <w:rFonts w:ascii="Arial" w:hAnsi="Arial" w:cs="Arial"/>
        </w:rPr>
      </w:pPr>
    </w:p>
    <w:p w14:paraId="4DACE854" w14:textId="77777777" w:rsidR="00465B0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2022 / 2023</w:t>
      </w:r>
      <w:r>
        <w:rPr>
          <w:rFonts w:ascii="Arial" w:hAnsi="Arial" w:cs="Arial"/>
          <w:color w:val="000000"/>
          <w:sz w:val="18"/>
          <w:szCs w:val="18"/>
        </w:rPr>
        <w:t>«,</w:t>
      </w:r>
    </w:p>
    <w:p w14:paraId="7D59B342" w14:textId="77777777" w:rsidR="00465B0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3ED586" w14:textId="77777777" w:rsidR="00465B00" w:rsidRDefault="00000000">
      <w:pPr>
        <w:spacing w:before="225" w:after="225" w:line="240" w:lineRule="auto"/>
        <w:jc w:val="both"/>
      </w:pPr>
      <w:r>
        <w:rPr>
          <w:rFonts w:ascii="Arial" w:hAnsi="Arial" w:cs="Arial"/>
          <w:i/>
          <w:iCs/>
          <w:color w:val="000000"/>
          <w:sz w:val="18"/>
          <w:szCs w:val="18"/>
        </w:rPr>
        <w:t>(naziv ponudnika, partnerja v skupni ponudbi)</w:t>
      </w:r>
    </w:p>
    <w:p w14:paraId="06925AE9" w14:textId="77777777" w:rsidR="00465B0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65B00" w14:paraId="10E7B652" w14:textId="77777777">
        <w:tc>
          <w:tcPr>
            <w:tcW w:w="0" w:type="auto"/>
            <w:tcMar>
              <w:top w:w="0" w:type="auto"/>
              <w:bottom w:w="0" w:type="auto"/>
            </w:tcMar>
          </w:tcPr>
          <w:p w14:paraId="37B65F68"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A76EC8C"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F5DB9E8"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9B1ED91"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9F3D048"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98A36B1"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6610AA8"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3E28726"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467BEE1"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B12A42B"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530C4B7"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AF751B6"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D06738E"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B8BF085"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296E14E"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14E2FA5"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86C3A1"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00BDD9D"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241BFFA"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F6EC1E5"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7115392"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EBFD8AA" w14:textId="77777777" w:rsidR="00465B00" w:rsidRDefault="00000000">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46D51E0" w14:textId="77777777" w:rsidR="004B002D" w:rsidRDefault="004B002D">
      <w:pPr>
        <w:spacing w:before="225" w:after="225" w:line="240" w:lineRule="auto"/>
        <w:jc w:val="both"/>
        <w:rPr>
          <w:rFonts w:ascii="Arial" w:hAnsi="Arial" w:cs="Arial"/>
          <w:color w:val="000000"/>
          <w:sz w:val="18"/>
          <w:szCs w:val="18"/>
        </w:rPr>
      </w:pPr>
    </w:p>
    <w:p w14:paraId="244A22FC" w14:textId="76CCA89C" w:rsidR="00465B00"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65B00" w14:paraId="09714B99" w14:textId="77777777">
        <w:tc>
          <w:tcPr>
            <w:tcW w:w="0" w:type="auto"/>
            <w:tcMar>
              <w:top w:w="0" w:type="auto"/>
              <w:bottom w:w="0" w:type="auto"/>
            </w:tcMar>
          </w:tcPr>
          <w:p w14:paraId="4B2CE40E"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435C401"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DAD28D0"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7039439"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F5A0E78"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EA0189"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49CCD8"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2445FC5"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1AF896"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9BF5B2C"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D19882A"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89A3A6"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65802D3" w14:textId="77777777" w:rsidR="00465B00" w:rsidRDefault="00000000">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A6DD21F" w14:textId="77777777" w:rsidR="00465B0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22C92D" w14:textId="77777777" w:rsidR="00465B00"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2022 / 2023,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8C9BFD" w14:textId="77777777" w:rsidR="00465B0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4484CA5E" w14:textId="77777777">
        <w:tc>
          <w:tcPr>
            <w:tcW w:w="2500" w:type="pct"/>
            <w:tcMar>
              <w:top w:w="75" w:type="dxa"/>
              <w:bottom w:w="75" w:type="dxa"/>
            </w:tcMar>
            <w:vAlign w:val="center"/>
          </w:tcPr>
          <w:p w14:paraId="6C490E2D" w14:textId="77777777" w:rsidR="00465B0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B1C94F" w14:textId="77777777" w:rsidR="00465B00" w:rsidRDefault="00000000">
            <w:r>
              <w:rPr>
                <w:rFonts w:ascii="Arial" w:hAnsi="Arial" w:cs="Arial"/>
                <w:color w:val="000000"/>
                <w:position w:val="-2"/>
                <w:sz w:val="18"/>
                <w:szCs w:val="18"/>
              </w:rPr>
              <w:t>Ime in priimek: _____________________</w:t>
            </w:r>
          </w:p>
        </w:tc>
      </w:tr>
      <w:tr w:rsidR="00465B00" w14:paraId="0EA0EAF2" w14:textId="77777777">
        <w:tc>
          <w:tcPr>
            <w:tcW w:w="2500" w:type="pct"/>
            <w:tcMar>
              <w:top w:w="75" w:type="dxa"/>
              <w:bottom w:w="75" w:type="dxa"/>
            </w:tcMar>
            <w:vAlign w:val="center"/>
          </w:tcPr>
          <w:p w14:paraId="35545CDA" w14:textId="77777777" w:rsidR="00465B00" w:rsidRDefault="00000000">
            <w:r>
              <w:rPr>
                <w:rFonts w:ascii="Arial" w:hAnsi="Arial" w:cs="Arial"/>
                <w:color w:val="000000"/>
                <w:position w:val="-2"/>
                <w:sz w:val="18"/>
                <w:szCs w:val="18"/>
              </w:rPr>
              <w:t> </w:t>
            </w:r>
          </w:p>
        </w:tc>
        <w:tc>
          <w:tcPr>
            <w:tcW w:w="0" w:type="auto"/>
            <w:tcMar>
              <w:top w:w="75" w:type="dxa"/>
              <w:bottom w:w="75" w:type="dxa"/>
            </w:tcMar>
            <w:vAlign w:val="center"/>
          </w:tcPr>
          <w:p w14:paraId="007AF5D5" w14:textId="77777777" w:rsidR="00465B00" w:rsidRDefault="00465B00"/>
          <w:p w14:paraId="0835AFAB" w14:textId="77777777" w:rsidR="00465B00" w:rsidRDefault="00000000">
            <w:pPr>
              <w:jc w:val="center"/>
            </w:pPr>
            <w:r>
              <w:rPr>
                <w:rFonts w:ascii="Arial" w:hAnsi="Arial" w:cs="Arial"/>
                <w:color w:val="A9A9A9"/>
                <w:position w:val="-2"/>
                <w:sz w:val="18"/>
                <w:szCs w:val="18"/>
              </w:rPr>
              <w:t>(žig in podpis)</w:t>
            </w:r>
          </w:p>
        </w:tc>
      </w:tr>
    </w:tbl>
    <w:p w14:paraId="4E621141" w14:textId="77777777" w:rsidR="00465B00" w:rsidRDefault="00000000">
      <w:pPr>
        <w:spacing w:before="225" w:after="225" w:line="240" w:lineRule="auto"/>
        <w:jc w:val="both"/>
      </w:pPr>
      <w:r>
        <w:rPr>
          <w:rFonts w:ascii="Arial" w:hAnsi="Arial" w:cs="Arial"/>
          <w:color w:val="000000"/>
          <w:sz w:val="18"/>
          <w:szCs w:val="18"/>
        </w:rPr>
        <w:t> </w:t>
      </w:r>
    </w:p>
    <w:p w14:paraId="233CC9D0" w14:textId="77777777" w:rsidR="00465B00" w:rsidRDefault="00465B00">
      <w:pPr>
        <w:sectPr w:rsidR="00465B00" w:rsidSect="006E7A2B">
          <w:footerReference w:type="default" r:id="rId10"/>
          <w:pgSz w:w="11906" w:h="16838"/>
          <w:pgMar w:top="1418" w:right="1418" w:bottom="1418" w:left="1418" w:header="567" w:footer="596" w:gutter="0"/>
          <w:cols w:space="708"/>
          <w:docGrid w:linePitch="360"/>
        </w:sectPr>
      </w:pPr>
    </w:p>
    <w:p w14:paraId="6E16EE9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CC7313" w14:textId="77777777" w:rsidR="00252358" w:rsidRPr="00252358" w:rsidRDefault="00000000" w:rsidP="00252358"/>
    <w:p w14:paraId="3E674D6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108C43" w14:textId="77777777" w:rsidR="00EB2A75" w:rsidRDefault="00000000" w:rsidP="00EB2A75">
      <w:pPr>
        <w:spacing w:after="120"/>
        <w:rPr>
          <w:rFonts w:ascii="Arial" w:hAnsi="Arial" w:cs="Arial"/>
        </w:rPr>
      </w:pPr>
    </w:p>
    <w:p w14:paraId="41E1953F" w14:textId="5F09BB23" w:rsidR="00465B00" w:rsidRDefault="00000000">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0627607E" w14:textId="77777777" w:rsidR="00465B00"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AD63A4" w14:textId="77777777" w:rsidR="00465B00"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9D46851" w14:textId="77777777" w:rsidR="00465B00" w:rsidRDefault="00465B00">
      <w:pPr>
        <w:sectPr w:rsidR="00465B00" w:rsidSect="006E7A2B">
          <w:footerReference w:type="default" r:id="rId11"/>
          <w:pgSz w:w="11906" w:h="16838"/>
          <w:pgMar w:top="1418" w:right="1418" w:bottom="1418" w:left="1418" w:header="567" w:footer="596" w:gutter="0"/>
          <w:cols w:space="708"/>
          <w:docGrid w:linePitch="360"/>
        </w:sectPr>
      </w:pPr>
    </w:p>
    <w:p w14:paraId="54B2A7D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4DCE633" w14:textId="77777777" w:rsidR="00252358" w:rsidRPr="00252358" w:rsidRDefault="00000000" w:rsidP="00252358"/>
    <w:p w14:paraId="0978143D"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EAD163D" w14:textId="77777777" w:rsidR="00EB2A75" w:rsidRDefault="00000000" w:rsidP="00EB2A75">
      <w:pPr>
        <w:spacing w:after="120"/>
        <w:rPr>
          <w:rFonts w:ascii="Arial" w:hAnsi="Arial" w:cs="Arial"/>
        </w:rPr>
      </w:pPr>
    </w:p>
    <w:p w14:paraId="313B1733" w14:textId="77777777" w:rsidR="00465B00"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65B00" w14:paraId="72F16DB7" w14:textId="77777777">
        <w:tc>
          <w:tcPr>
            <w:tcW w:w="0" w:type="auto"/>
            <w:tcMar>
              <w:top w:w="0" w:type="auto"/>
              <w:bottom w:w="0" w:type="auto"/>
            </w:tcMar>
          </w:tcPr>
          <w:p w14:paraId="42F5CEBA" w14:textId="77777777" w:rsidR="00465B00" w:rsidRDefault="00000000">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088F2F" w14:textId="77777777" w:rsidR="00465B00" w:rsidRDefault="00000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269E134" w14:textId="77777777" w:rsidR="00465B00"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0AFFEA" w14:textId="77777777" w:rsidR="00465B00" w:rsidRDefault="00000000">
      <w:pPr>
        <w:spacing w:before="225" w:after="225" w:line="240" w:lineRule="auto"/>
        <w:jc w:val="center"/>
      </w:pPr>
      <w:r>
        <w:rPr>
          <w:rFonts w:ascii="Arial" w:hAnsi="Arial" w:cs="Arial"/>
          <w:b/>
          <w:bCs/>
          <w:color w:val="000000"/>
          <w:sz w:val="21"/>
          <w:szCs w:val="21"/>
        </w:rPr>
        <w:t>POOBLASTILO</w:t>
      </w:r>
    </w:p>
    <w:p w14:paraId="4808865B" w14:textId="77777777" w:rsidR="00465B00" w:rsidRDefault="00000000">
      <w:pPr>
        <w:spacing w:before="225" w:after="225" w:line="240" w:lineRule="auto"/>
        <w:jc w:val="both"/>
      </w:pPr>
      <w:r>
        <w:rPr>
          <w:rFonts w:ascii="Arial" w:hAnsi="Arial" w:cs="Arial"/>
          <w:color w:val="000000"/>
          <w:sz w:val="18"/>
          <w:szCs w:val="18"/>
        </w:rPr>
        <w:t>Pooblaščamo naročnika KPL d.o.o.,Tbilisijska ulica 61,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65B00" w14:paraId="3935349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71C71" w14:textId="77777777" w:rsidR="00465B00"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AC430" w14:textId="77777777" w:rsidR="00465B00" w:rsidRDefault="00000000">
            <w:r>
              <w:rPr>
                <w:rFonts w:ascii="Arial" w:hAnsi="Arial" w:cs="Arial"/>
                <w:color w:val="000000"/>
                <w:position w:val="-2"/>
                <w:sz w:val="18"/>
                <w:szCs w:val="18"/>
              </w:rPr>
              <w:t> </w:t>
            </w:r>
          </w:p>
        </w:tc>
      </w:tr>
      <w:tr w:rsidR="00465B00" w14:paraId="318B22F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E4AF5" w14:textId="77777777" w:rsidR="00465B00"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E8042" w14:textId="77777777" w:rsidR="00465B00" w:rsidRDefault="00000000">
            <w:r>
              <w:rPr>
                <w:rFonts w:ascii="Arial" w:hAnsi="Arial" w:cs="Arial"/>
                <w:color w:val="000000"/>
                <w:position w:val="-2"/>
                <w:sz w:val="18"/>
                <w:szCs w:val="18"/>
              </w:rPr>
              <w:t> </w:t>
            </w:r>
          </w:p>
        </w:tc>
      </w:tr>
      <w:tr w:rsidR="00465B00" w14:paraId="38BB901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A3AE6" w14:textId="77777777" w:rsidR="00465B00"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24E1E" w14:textId="77777777" w:rsidR="00465B00" w:rsidRDefault="00000000">
            <w:r>
              <w:rPr>
                <w:rFonts w:ascii="Arial" w:hAnsi="Arial" w:cs="Arial"/>
                <w:color w:val="000000"/>
                <w:position w:val="-2"/>
                <w:sz w:val="18"/>
                <w:szCs w:val="18"/>
              </w:rPr>
              <w:t> </w:t>
            </w:r>
          </w:p>
        </w:tc>
      </w:tr>
      <w:tr w:rsidR="00465B00" w14:paraId="2F362A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3AF3B" w14:textId="77777777" w:rsidR="00465B00"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61AFC" w14:textId="77777777" w:rsidR="00465B00" w:rsidRDefault="00000000">
            <w:r>
              <w:rPr>
                <w:rFonts w:ascii="Arial" w:hAnsi="Arial" w:cs="Arial"/>
                <w:color w:val="000000"/>
                <w:position w:val="-2"/>
                <w:sz w:val="18"/>
                <w:szCs w:val="18"/>
              </w:rPr>
              <w:t> </w:t>
            </w:r>
          </w:p>
        </w:tc>
      </w:tr>
      <w:tr w:rsidR="00465B00" w14:paraId="742AA98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3EC14" w14:textId="77777777" w:rsidR="00465B00"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A13E" w14:textId="77777777" w:rsidR="00465B00" w:rsidRDefault="00000000">
            <w:r>
              <w:rPr>
                <w:rFonts w:ascii="Arial" w:hAnsi="Arial" w:cs="Arial"/>
                <w:color w:val="000000"/>
                <w:position w:val="-2"/>
                <w:sz w:val="18"/>
                <w:szCs w:val="18"/>
              </w:rPr>
              <w:t> </w:t>
            </w:r>
          </w:p>
        </w:tc>
      </w:tr>
    </w:tbl>
    <w:p w14:paraId="23B6905D" w14:textId="77777777" w:rsidR="00465B0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70F093BB" w14:textId="77777777">
        <w:tc>
          <w:tcPr>
            <w:tcW w:w="2500" w:type="pct"/>
            <w:tcMar>
              <w:top w:w="75" w:type="dxa"/>
              <w:bottom w:w="75" w:type="dxa"/>
            </w:tcMar>
            <w:vAlign w:val="center"/>
          </w:tcPr>
          <w:p w14:paraId="2DCCFE0D" w14:textId="77777777" w:rsidR="00465B0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C3B1064" w14:textId="77777777" w:rsidR="00465B00" w:rsidRDefault="00000000">
            <w:r>
              <w:rPr>
                <w:rFonts w:ascii="Arial" w:hAnsi="Arial" w:cs="Arial"/>
                <w:color w:val="000000"/>
                <w:position w:val="-2"/>
                <w:sz w:val="18"/>
                <w:szCs w:val="18"/>
              </w:rPr>
              <w:t>Ime in priimek: _____________________</w:t>
            </w:r>
          </w:p>
        </w:tc>
      </w:tr>
      <w:tr w:rsidR="00465B00" w14:paraId="2BF85008" w14:textId="77777777">
        <w:tc>
          <w:tcPr>
            <w:tcW w:w="2500" w:type="pct"/>
            <w:tcMar>
              <w:top w:w="75" w:type="dxa"/>
              <w:bottom w:w="75" w:type="dxa"/>
            </w:tcMar>
            <w:vAlign w:val="center"/>
          </w:tcPr>
          <w:p w14:paraId="5860711B" w14:textId="77777777" w:rsidR="00465B00" w:rsidRDefault="00000000">
            <w:r>
              <w:rPr>
                <w:rFonts w:ascii="Arial" w:hAnsi="Arial" w:cs="Arial"/>
                <w:color w:val="000000"/>
                <w:position w:val="-2"/>
                <w:sz w:val="18"/>
                <w:szCs w:val="18"/>
              </w:rPr>
              <w:t> </w:t>
            </w:r>
          </w:p>
        </w:tc>
        <w:tc>
          <w:tcPr>
            <w:tcW w:w="0" w:type="auto"/>
            <w:tcMar>
              <w:top w:w="75" w:type="dxa"/>
              <w:bottom w:w="75" w:type="dxa"/>
            </w:tcMar>
            <w:vAlign w:val="center"/>
          </w:tcPr>
          <w:p w14:paraId="06E00289" w14:textId="77777777" w:rsidR="00465B00" w:rsidRDefault="00465B00"/>
          <w:p w14:paraId="5ACE008F" w14:textId="77777777" w:rsidR="00465B00" w:rsidRDefault="00000000">
            <w:pPr>
              <w:jc w:val="center"/>
            </w:pPr>
            <w:r>
              <w:rPr>
                <w:rFonts w:ascii="Arial" w:hAnsi="Arial" w:cs="Arial"/>
                <w:color w:val="A9A9A9"/>
                <w:position w:val="-2"/>
                <w:sz w:val="18"/>
                <w:szCs w:val="18"/>
              </w:rPr>
              <w:t>(žig in podpis)</w:t>
            </w:r>
          </w:p>
        </w:tc>
      </w:tr>
    </w:tbl>
    <w:p w14:paraId="702313D4" w14:textId="77777777" w:rsidR="00465B00" w:rsidRDefault="00000000">
      <w:pPr>
        <w:spacing w:before="225" w:after="225" w:line="240" w:lineRule="auto"/>
        <w:jc w:val="both"/>
      </w:pPr>
      <w:r>
        <w:rPr>
          <w:rFonts w:ascii="Arial" w:hAnsi="Arial" w:cs="Arial"/>
          <w:color w:val="000000"/>
          <w:sz w:val="18"/>
          <w:szCs w:val="18"/>
        </w:rPr>
        <w:t> </w:t>
      </w:r>
    </w:p>
    <w:p w14:paraId="0CBC8C74" w14:textId="77777777" w:rsidR="00465B00" w:rsidRDefault="00000000">
      <w:pPr>
        <w:spacing w:before="225" w:after="225" w:line="240" w:lineRule="auto"/>
        <w:jc w:val="both"/>
      </w:pPr>
      <w:r>
        <w:rPr>
          <w:rFonts w:ascii="Arial" w:hAnsi="Arial" w:cs="Arial"/>
          <w:color w:val="000000"/>
          <w:sz w:val="18"/>
          <w:szCs w:val="18"/>
        </w:rPr>
        <w:t> </w:t>
      </w:r>
    </w:p>
    <w:p w14:paraId="3864E8ED" w14:textId="77777777" w:rsidR="00465B00" w:rsidRDefault="00000000">
      <w:pPr>
        <w:spacing w:before="225" w:after="225" w:line="240" w:lineRule="auto"/>
        <w:jc w:val="both"/>
      </w:pPr>
      <w:r>
        <w:rPr>
          <w:rFonts w:ascii="Arial" w:hAnsi="Arial" w:cs="Arial"/>
          <w:color w:val="000000"/>
          <w:sz w:val="18"/>
          <w:szCs w:val="18"/>
        </w:rPr>
        <w:t> </w:t>
      </w:r>
    </w:p>
    <w:p w14:paraId="12489B13" w14:textId="77777777" w:rsidR="00465B00" w:rsidRDefault="00465B00">
      <w:pPr>
        <w:sectPr w:rsidR="00465B00" w:rsidSect="006E7A2B">
          <w:footerReference w:type="default" r:id="rId12"/>
          <w:pgSz w:w="11906" w:h="16838"/>
          <w:pgMar w:top="1418" w:right="1418" w:bottom="1418" w:left="1418" w:header="567" w:footer="596" w:gutter="0"/>
          <w:cols w:space="708"/>
          <w:docGrid w:linePitch="360"/>
        </w:sectPr>
      </w:pPr>
    </w:p>
    <w:p w14:paraId="0671EC9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B8F0C2A" w14:textId="77777777" w:rsidR="00252358" w:rsidRPr="00252358" w:rsidRDefault="00000000" w:rsidP="00252358"/>
    <w:p w14:paraId="19D28BE4"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D4D5B22" w14:textId="77777777" w:rsidR="00EB2A75" w:rsidRDefault="00000000" w:rsidP="00EB2A75">
      <w:pPr>
        <w:spacing w:after="120"/>
        <w:rPr>
          <w:rFonts w:ascii="Arial" w:hAnsi="Arial" w:cs="Arial"/>
        </w:rPr>
      </w:pPr>
    </w:p>
    <w:p w14:paraId="5BADEEC2" w14:textId="77777777" w:rsidR="00465B00"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65B00" w14:paraId="2D8F77AE" w14:textId="77777777">
        <w:tc>
          <w:tcPr>
            <w:tcW w:w="0" w:type="auto"/>
            <w:tcMar>
              <w:top w:w="0" w:type="auto"/>
              <w:bottom w:w="0" w:type="auto"/>
            </w:tcMar>
          </w:tcPr>
          <w:p w14:paraId="3AAD664A" w14:textId="77777777" w:rsidR="00465B00" w:rsidRDefault="000000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939E83F" w14:textId="77777777" w:rsidR="00465B0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3EF09ED" w14:textId="77777777" w:rsidR="00465B00" w:rsidRDefault="00000000">
      <w:pPr>
        <w:spacing w:before="225" w:after="225" w:line="240" w:lineRule="auto"/>
        <w:jc w:val="center"/>
      </w:pPr>
      <w:r>
        <w:rPr>
          <w:rFonts w:ascii="Arial" w:hAnsi="Arial" w:cs="Arial"/>
          <w:b/>
          <w:bCs/>
          <w:color w:val="000000"/>
          <w:sz w:val="21"/>
          <w:szCs w:val="21"/>
        </w:rPr>
        <w:t>POOBLASTILO</w:t>
      </w:r>
    </w:p>
    <w:p w14:paraId="345CC062" w14:textId="1A062CEA" w:rsidR="00465B00"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KPL d.o.o.,</w:t>
      </w:r>
      <w:r w:rsidR="00106489">
        <w:rPr>
          <w:rFonts w:ascii="Arial" w:hAnsi="Arial" w:cs="Arial"/>
          <w:b/>
          <w:bCs/>
          <w:color w:val="000000"/>
          <w:sz w:val="18"/>
          <w:szCs w:val="18"/>
        </w:rPr>
        <w:t xml:space="preserve"> </w:t>
      </w:r>
      <w:r>
        <w:rPr>
          <w:rFonts w:ascii="Arial" w:hAnsi="Arial" w:cs="Arial"/>
          <w:b/>
          <w:bCs/>
          <w:color w:val="000000"/>
          <w:sz w:val="18"/>
          <w:szCs w:val="18"/>
        </w:rPr>
        <w:t>Tbilisijska ulica 61,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65B00" w14:paraId="573F09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D5008" w14:textId="77777777" w:rsidR="00465B00"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43A57" w14:textId="77777777" w:rsidR="00465B00" w:rsidRDefault="00000000">
            <w:r>
              <w:rPr>
                <w:rFonts w:ascii="Arial" w:hAnsi="Arial" w:cs="Arial"/>
                <w:color w:val="000000"/>
                <w:position w:val="-2"/>
                <w:sz w:val="18"/>
                <w:szCs w:val="18"/>
              </w:rPr>
              <w:t> </w:t>
            </w:r>
          </w:p>
        </w:tc>
      </w:tr>
      <w:tr w:rsidR="00465B00" w14:paraId="66CCEE6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E84A7" w14:textId="77777777" w:rsidR="00465B00"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3C36D" w14:textId="77777777" w:rsidR="00465B00" w:rsidRDefault="00000000">
            <w:r>
              <w:rPr>
                <w:rFonts w:ascii="Arial" w:hAnsi="Arial" w:cs="Arial"/>
                <w:color w:val="000000"/>
                <w:position w:val="-2"/>
                <w:sz w:val="18"/>
                <w:szCs w:val="18"/>
              </w:rPr>
              <w:t> </w:t>
            </w:r>
          </w:p>
        </w:tc>
      </w:tr>
      <w:tr w:rsidR="00465B00" w14:paraId="70D54AB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211DF" w14:textId="77777777" w:rsidR="00465B00"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83E9" w14:textId="77777777" w:rsidR="00465B00" w:rsidRDefault="00000000">
            <w:r>
              <w:rPr>
                <w:rFonts w:ascii="Arial" w:hAnsi="Arial" w:cs="Arial"/>
                <w:color w:val="000000"/>
                <w:position w:val="-2"/>
                <w:sz w:val="18"/>
                <w:szCs w:val="18"/>
              </w:rPr>
              <w:t> </w:t>
            </w:r>
          </w:p>
        </w:tc>
      </w:tr>
      <w:tr w:rsidR="00465B00" w14:paraId="0E44775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F92B0" w14:textId="77777777" w:rsidR="00465B00"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B45E0" w14:textId="77777777" w:rsidR="00465B00" w:rsidRDefault="00000000">
            <w:r>
              <w:rPr>
                <w:rFonts w:ascii="Arial" w:hAnsi="Arial" w:cs="Arial"/>
                <w:color w:val="000000"/>
                <w:position w:val="-2"/>
                <w:sz w:val="18"/>
                <w:szCs w:val="18"/>
              </w:rPr>
              <w:t> </w:t>
            </w:r>
          </w:p>
        </w:tc>
      </w:tr>
      <w:tr w:rsidR="00465B00" w14:paraId="3D8343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3440E" w14:textId="77777777" w:rsidR="00465B00"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6CC2A" w14:textId="77777777" w:rsidR="00465B00" w:rsidRDefault="00000000">
            <w:r>
              <w:rPr>
                <w:rFonts w:ascii="Arial" w:hAnsi="Arial" w:cs="Arial"/>
                <w:color w:val="000000"/>
                <w:position w:val="-2"/>
                <w:sz w:val="18"/>
                <w:szCs w:val="18"/>
              </w:rPr>
              <w:t> </w:t>
            </w:r>
          </w:p>
        </w:tc>
      </w:tr>
      <w:tr w:rsidR="00465B00" w14:paraId="51BE0FA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1299D" w14:textId="77777777" w:rsidR="00465B00"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65B01" w14:textId="77777777" w:rsidR="00465B00" w:rsidRDefault="00000000">
            <w:r>
              <w:rPr>
                <w:rFonts w:ascii="Arial" w:hAnsi="Arial" w:cs="Arial"/>
                <w:color w:val="000000"/>
                <w:position w:val="-2"/>
                <w:sz w:val="18"/>
                <w:szCs w:val="18"/>
              </w:rPr>
              <w:t> </w:t>
            </w:r>
          </w:p>
        </w:tc>
      </w:tr>
      <w:tr w:rsidR="00465B00" w14:paraId="766A08D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B4ECA" w14:textId="77777777" w:rsidR="00465B00"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A5C0C" w14:textId="77777777" w:rsidR="00465B00" w:rsidRDefault="00000000">
            <w:r>
              <w:rPr>
                <w:rFonts w:ascii="Arial" w:hAnsi="Arial" w:cs="Arial"/>
                <w:color w:val="000000"/>
                <w:position w:val="-2"/>
                <w:sz w:val="18"/>
                <w:szCs w:val="18"/>
              </w:rPr>
              <w:t> </w:t>
            </w:r>
          </w:p>
        </w:tc>
      </w:tr>
      <w:tr w:rsidR="00465B00" w14:paraId="4C40251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1B05D" w14:textId="77777777" w:rsidR="00465B00"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7C9A8" w14:textId="77777777" w:rsidR="00465B00" w:rsidRDefault="00000000">
            <w:r>
              <w:rPr>
                <w:rFonts w:ascii="Arial" w:hAnsi="Arial" w:cs="Arial"/>
                <w:color w:val="000000"/>
                <w:position w:val="-2"/>
                <w:sz w:val="18"/>
                <w:szCs w:val="18"/>
              </w:rPr>
              <w:t> </w:t>
            </w:r>
          </w:p>
        </w:tc>
      </w:tr>
    </w:tbl>
    <w:p w14:paraId="53DCF01A" w14:textId="77777777" w:rsidR="00465B0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32803C1C" w14:textId="77777777">
        <w:tc>
          <w:tcPr>
            <w:tcW w:w="2500" w:type="pct"/>
            <w:tcMar>
              <w:top w:w="75" w:type="dxa"/>
              <w:bottom w:w="75" w:type="dxa"/>
            </w:tcMar>
            <w:vAlign w:val="center"/>
          </w:tcPr>
          <w:p w14:paraId="5DF3E71E" w14:textId="77777777" w:rsidR="00465B0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0F64349" w14:textId="77777777" w:rsidR="00465B00" w:rsidRDefault="00000000">
            <w:r>
              <w:rPr>
                <w:rFonts w:ascii="Arial" w:hAnsi="Arial" w:cs="Arial"/>
                <w:color w:val="000000"/>
                <w:position w:val="-2"/>
                <w:sz w:val="18"/>
                <w:szCs w:val="18"/>
              </w:rPr>
              <w:t>Ime in priimek: _____________________</w:t>
            </w:r>
          </w:p>
        </w:tc>
      </w:tr>
      <w:tr w:rsidR="00465B00" w14:paraId="54FD9AEF" w14:textId="77777777">
        <w:tc>
          <w:tcPr>
            <w:tcW w:w="2500" w:type="pct"/>
            <w:tcMar>
              <w:top w:w="75" w:type="dxa"/>
              <w:bottom w:w="75" w:type="dxa"/>
            </w:tcMar>
            <w:vAlign w:val="center"/>
          </w:tcPr>
          <w:p w14:paraId="7C8EC9EC" w14:textId="77777777" w:rsidR="00465B00" w:rsidRDefault="00000000">
            <w:r>
              <w:rPr>
                <w:rFonts w:ascii="Arial" w:hAnsi="Arial" w:cs="Arial"/>
                <w:color w:val="000000"/>
                <w:position w:val="-2"/>
                <w:sz w:val="18"/>
                <w:szCs w:val="18"/>
              </w:rPr>
              <w:t> </w:t>
            </w:r>
          </w:p>
        </w:tc>
        <w:tc>
          <w:tcPr>
            <w:tcW w:w="0" w:type="auto"/>
            <w:tcMar>
              <w:top w:w="75" w:type="dxa"/>
              <w:bottom w:w="75" w:type="dxa"/>
            </w:tcMar>
            <w:vAlign w:val="center"/>
          </w:tcPr>
          <w:p w14:paraId="0CE55514" w14:textId="77777777" w:rsidR="00465B00" w:rsidRDefault="00000000">
            <w:pPr>
              <w:jc w:val="center"/>
            </w:pPr>
            <w:r>
              <w:rPr>
                <w:rFonts w:ascii="Arial" w:hAnsi="Arial" w:cs="Arial"/>
                <w:color w:val="A9A9A9"/>
                <w:position w:val="-2"/>
                <w:sz w:val="18"/>
                <w:szCs w:val="18"/>
              </w:rPr>
              <w:t>(podpis)</w:t>
            </w:r>
          </w:p>
        </w:tc>
      </w:tr>
    </w:tbl>
    <w:p w14:paraId="202DA548" w14:textId="77777777" w:rsidR="00465B00" w:rsidRDefault="00000000">
      <w:pPr>
        <w:spacing w:before="225" w:after="225" w:line="240" w:lineRule="auto"/>
        <w:jc w:val="both"/>
      </w:pPr>
      <w:r>
        <w:rPr>
          <w:rFonts w:ascii="Arial" w:hAnsi="Arial" w:cs="Arial"/>
          <w:color w:val="000000"/>
          <w:sz w:val="18"/>
          <w:szCs w:val="18"/>
        </w:rPr>
        <w:t> </w:t>
      </w:r>
    </w:p>
    <w:p w14:paraId="122A888F" w14:textId="77777777" w:rsidR="00465B00"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4C5A1C8" w14:textId="77777777" w:rsidR="00465B00" w:rsidRDefault="00000000">
      <w:pPr>
        <w:spacing w:before="225" w:after="225" w:line="240" w:lineRule="auto"/>
        <w:jc w:val="both"/>
      </w:pPr>
      <w:r>
        <w:rPr>
          <w:rFonts w:ascii="Arial" w:hAnsi="Arial" w:cs="Arial"/>
          <w:color w:val="000000"/>
          <w:sz w:val="18"/>
          <w:szCs w:val="18"/>
        </w:rPr>
        <w:t> </w:t>
      </w:r>
    </w:p>
    <w:p w14:paraId="2CDC223D" w14:textId="77777777" w:rsidR="00465B00" w:rsidRDefault="00465B00">
      <w:pPr>
        <w:sectPr w:rsidR="00465B00" w:rsidSect="006E7A2B">
          <w:footerReference w:type="default" r:id="rId13"/>
          <w:pgSz w:w="11906" w:h="16838"/>
          <w:pgMar w:top="1418" w:right="1418" w:bottom="1418" w:left="1418" w:header="567" w:footer="596" w:gutter="0"/>
          <w:cols w:space="708"/>
          <w:docGrid w:linePitch="360"/>
        </w:sectPr>
      </w:pPr>
    </w:p>
    <w:p w14:paraId="141A5AE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21EE4A1" w14:textId="77777777" w:rsidR="00252358" w:rsidRPr="00252358" w:rsidRDefault="00000000" w:rsidP="00252358"/>
    <w:p w14:paraId="646A60C5" w14:textId="77777777" w:rsidR="00106489" w:rsidRDefault="00106489" w:rsidP="001064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14:paraId="58112B82" w14:textId="77777777" w:rsidR="00EB2A75" w:rsidRDefault="00000000" w:rsidP="00EB2A75">
      <w:pPr>
        <w:spacing w:after="120"/>
        <w:rPr>
          <w:rFonts w:ascii="Arial" w:hAnsi="Arial" w:cs="Arial"/>
        </w:rPr>
      </w:pPr>
    </w:p>
    <w:p w14:paraId="777F76B2" w14:textId="77777777" w:rsidR="00106489" w:rsidRDefault="00106489" w:rsidP="00106489">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6489" w14:paraId="35C6BFBA"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98B2A" w14:textId="77777777" w:rsidR="00106489" w:rsidRDefault="00106489" w:rsidP="00D009CF">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CB7E1" w14:textId="77777777" w:rsidR="00106489" w:rsidRDefault="00106489" w:rsidP="00D009CF">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702B0" w14:textId="77777777" w:rsidR="00106489" w:rsidRDefault="00106489" w:rsidP="00D009CF">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EEC82" w14:textId="77777777" w:rsidR="00106489" w:rsidRDefault="00106489" w:rsidP="00D009CF">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41783" w14:textId="77777777" w:rsidR="00106489" w:rsidRDefault="00106489" w:rsidP="00D009CF">
            <w:pPr>
              <w:spacing w:before="135" w:after="135"/>
              <w:jc w:val="center"/>
              <w:textAlignment w:val="center"/>
            </w:pPr>
            <w:r>
              <w:rPr>
                <w:rFonts w:ascii="Arial" w:hAnsi="Arial" w:cs="Arial"/>
                <w:b/>
                <w:bCs/>
                <w:color w:val="000000"/>
                <w:position w:val="-2"/>
                <w:sz w:val="18"/>
                <w:szCs w:val="18"/>
              </w:rPr>
              <w:t>Število let delovnih izkušenj</w:t>
            </w:r>
          </w:p>
        </w:tc>
      </w:tr>
      <w:tr w:rsidR="00106489" w14:paraId="4A54541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612D2"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CA5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6E5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B7C7"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6F01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0B866B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5AEF"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F4A3C"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973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0F4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7C90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7AEAF6D5"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4B68"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E8ED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B1244"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A93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C67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9D0380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3248" w14:textId="77777777" w:rsidR="00106489" w:rsidRDefault="00106489" w:rsidP="00D009CF">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1B30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AFD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A47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1B096"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B8CAB3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2D7C4" w14:textId="77777777" w:rsidR="00106489" w:rsidRDefault="00106489" w:rsidP="00D009CF">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C1E8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9801"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0529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CC70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5611063"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13C11" w14:textId="77777777" w:rsidR="00106489" w:rsidRDefault="00106489" w:rsidP="00D009CF">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A1EFB"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375F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B5C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7C22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A12CB3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9036" w14:textId="77777777" w:rsidR="00106489" w:rsidRDefault="00106489" w:rsidP="00D009CF">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F572F"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091A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470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EC5B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28D6DA6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B4530" w14:textId="77777777" w:rsidR="00106489" w:rsidRDefault="00106489" w:rsidP="00D009CF">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A297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58AB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6F88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9246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492F45A2"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4E6AC" w14:textId="77777777" w:rsidR="00106489" w:rsidRDefault="00106489" w:rsidP="00D009CF">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451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1D08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8F1C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38DE"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3D5A59F"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F3F67" w14:textId="77777777" w:rsidR="00106489" w:rsidRDefault="00106489" w:rsidP="00D009CF">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02D4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EFD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BD12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40BC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bl>
    <w:p w14:paraId="063F78B1" w14:textId="77777777" w:rsidR="00106489" w:rsidRDefault="00106489" w:rsidP="00106489"/>
    <w:tbl>
      <w:tblPr>
        <w:tblStyle w:val="NormalTablePHPDOCX"/>
        <w:tblW w:w="0" w:type="auto"/>
        <w:tblInd w:w="108" w:type="dxa"/>
        <w:tblLook w:val="04A0" w:firstRow="1" w:lastRow="0" w:firstColumn="1" w:lastColumn="0" w:noHBand="0" w:noVBand="1"/>
      </w:tblPr>
      <w:tblGrid>
        <w:gridCol w:w="267"/>
      </w:tblGrid>
      <w:tr w:rsidR="00106489" w14:paraId="1598791E" w14:textId="77777777" w:rsidTr="00D009CF">
        <w:tc>
          <w:tcPr>
            <w:tcW w:w="0" w:type="auto"/>
            <w:tcMar>
              <w:top w:w="0" w:type="auto"/>
              <w:bottom w:w="0" w:type="auto"/>
            </w:tcMar>
          </w:tcPr>
          <w:p w14:paraId="4C05CD0E" w14:textId="77777777" w:rsidR="00106489" w:rsidRDefault="00106489" w:rsidP="00D009CF">
            <w:r>
              <w:rPr>
                <w:rFonts w:ascii="Arial" w:hAnsi="Arial" w:cs="Arial"/>
                <w:color w:val="000000"/>
                <w:sz w:val="18"/>
                <w:szCs w:val="18"/>
              </w:rPr>
              <w:t> </w:t>
            </w:r>
          </w:p>
        </w:tc>
      </w:tr>
    </w:tbl>
    <w:p w14:paraId="156B1E03"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6489" w14:paraId="4FE4D721" w14:textId="77777777" w:rsidTr="00D009CF">
        <w:tc>
          <w:tcPr>
            <w:tcW w:w="4080" w:type="dxa"/>
            <w:tcMar>
              <w:top w:w="0" w:type="auto"/>
              <w:bottom w:w="0" w:type="auto"/>
            </w:tcMar>
            <w:vAlign w:val="center"/>
          </w:tcPr>
          <w:p w14:paraId="496B0FB6" w14:textId="77777777" w:rsidR="00106489" w:rsidRDefault="00106489" w:rsidP="00D009C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B46A2EB" w14:textId="77777777" w:rsidR="00106489" w:rsidRDefault="00106489" w:rsidP="00D009CF">
            <w:pPr>
              <w:spacing w:before="135" w:after="135"/>
              <w:jc w:val="center"/>
              <w:textAlignment w:val="center"/>
            </w:pPr>
            <w:r>
              <w:rPr>
                <w:rFonts w:ascii="Arial" w:hAnsi="Arial" w:cs="Arial"/>
                <w:color w:val="000000"/>
                <w:position w:val="-2"/>
                <w:sz w:val="18"/>
                <w:szCs w:val="18"/>
              </w:rPr>
              <w:t>Ime in priimek: _____________________</w:t>
            </w:r>
          </w:p>
        </w:tc>
      </w:tr>
      <w:tr w:rsidR="00106489" w14:paraId="2F060D51" w14:textId="77777777" w:rsidTr="00D009CF">
        <w:tc>
          <w:tcPr>
            <w:tcW w:w="4080" w:type="dxa"/>
            <w:tcMar>
              <w:top w:w="0" w:type="auto"/>
              <w:bottom w:w="0" w:type="auto"/>
            </w:tcMar>
            <w:vAlign w:val="center"/>
          </w:tcPr>
          <w:p w14:paraId="191DEAF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BCB3D93" w14:textId="77777777" w:rsidR="00106489" w:rsidRDefault="00106489" w:rsidP="00D009CF">
            <w:pPr>
              <w:spacing w:before="135" w:after="135"/>
              <w:jc w:val="center"/>
              <w:textAlignment w:val="center"/>
            </w:pPr>
            <w:r>
              <w:rPr>
                <w:rFonts w:ascii="Arial" w:hAnsi="Arial" w:cs="Arial"/>
                <w:color w:val="000000"/>
                <w:position w:val="-2"/>
                <w:sz w:val="18"/>
                <w:szCs w:val="18"/>
              </w:rPr>
              <w:t>(žig in podpis)</w:t>
            </w:r>
          </w:p>
        </w:tc>
      </w:tr>
    </w:tbl>
    <w:p w14:paraId="223ABF20" w14:textId="77777777" w:rsidR="00465B00" w:rsidRDefault="00465B00">
      <w:pPr>
        <w:sectPr w:rsidR="00465B00" w:rsidSect="006E7A2B">
          <w:footerReference w:type="default" r:id="rId14"/>
          <w:pgSz w:w="11906" w:h="16838"/>
          <w:pgMar w:top="1418" w:right="1418" w:bottom="1418" w:left="1418" w:header="567" w:footer="596" w:gutter="0"/>
          <w:cols w:space="708"/>
          <w:docGrid w:linePitch="360"/>
        </w:sectPr>
      </w:pPr>
    </w:p>
    <w:p w14:paraId="42C2F70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C8ACD09" w14:textId="77777777" w:rsidR="00252358" w:rsidRPr="00252358" w:rsidRDefault="00000000" w:rsidP="00252358"/>
    <w:p w14:paraId="03E8ACC9"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0395EAF" w14:textId="77777777" w:rsidR="00EB2A75" w:rsidRDefault="00000000" w:rsidP="00EB2A75">
      <w:pPr>
        <w:spacing w:after="120"/>
        <w:rPr>
          <w:rFonts w:ascii="Arial" w:hAnsi="Arial" w:cs="Arial"/>
        </w:rPr>
      </w:pPr>
    </w:p>
    <w:p w14:paraId="7AF3E492" w14:textId="77777777" w:rsidR="00106489" w:rsidRDefault="00106489" w:rsidP="00106489">
      <w:pPr>
        <w:spacing w:before="225" w:after="225" w:line="240" w:lineRule="auto"/>
        <w:jc w:val="both"/>
      </w:pPr>
      <w:r>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p w14:paraId="7994AA99"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19"/>
        <w:gridCol w:w="1914"/>
        <w:gridCol w:w="1315"/>
        <w:gridCol w:w="1506"/>
        <w:gridCol w:w="1147"/>
        <w:gridCol w:w="1243"/>
      </w:tblGrid>
      <w:tr w:rsidR="00106489" w14:paraId="24AAE626" w14:textId="77777777" w:rsidTr="00D009CF">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61AFA2" w14:textId="77777777" w:rsidR="00106489" w:rsidRDefault="00106489" w:rsidP="00D009CF">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9BC406" w14:textId="77777777" w:rsidR="00106489" w:rsidRDefault="00106489" w:rsidP="00D009C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BC02C8" w14:textId="77777777" w:rsidR="00106489" w:rsidRDefault="00106489" w:rsidP="00D009C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predvsem navedba ali je ponudnik izvajal sukcesivno dobavo materialov za izvajanje zimske službe)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C37C04" w14:textId="77777777" w:rsidR="00106489" w:rsidRDefault="00106489" w:rsidP="00D009C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795242" w14:textId="77777777" w:rsidR="00106489" w:rsidRDefault="00106489" w:rsidP="00D009C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za posamično sezono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559FA4" w14:textId="77777777" w:rsidR="00106489" w:rsidRDefault="00106489" w:rsidP="00D009CF">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DA458C" w14:textId="77777777" w:rsidR="00106489" w:rsidRDefault="00106489" w:rsidP="00D009C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06489" w14:paraId="49BCA4EF" w14:textId="77777777" w:rsidTr="00D009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C14EC" w14:textId="77777777" w:rsidR="00106489" w:rsidRDefault="00106489" w:rsidP="00D009C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88C3"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A7150"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9E70C"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1A129"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067A6"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54FA0" w14:textId="77777777" w:rsidR="00106489" w:rsidRDefault="00106489" w:rsidP="00D009CF">
            <w:r>
              <w:rPr>
                <w:rFonts w:ascii="Arial" w:hAnsi="Arial" w:cs="Arial"/>
                <w:color w:val="000000"/>
                <w:position w:val="-2"/>
                <w:sz w:val="18"/>
                <w:szCs w:val="18"/>
              </w:rPr>
              <w:t> </w:t>
            </w:r>
          </w:p>
        </w:tc>
      </w:tr>
      <w:tr w:rsidR="00106489" w14:paraId="45821CE5" w14:textId="77777777" w:rsidTr="00D009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04FAC" w14:textId="77777777" w:rsidR="00106489" w:rsidRDefault="00106489" w:rsidP="00D009C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D5413"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F2789"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62F4"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CD640"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2426"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BA9E8" w14:textId="77777777" w:rsidR="00106489" w:rsidRDefault="00106489" w:rsidP="00D009CF">
            <w:r>
              <w:rPr>
                <w:rFonts w:ascii="Arial" w:hAnsi="Arial" w:cs="Arial"/>
                <w:color w:val="000000"/>
                <w:position w:val="-2"/>
                <w:sz w:val="18"/>
                <w:szCs w:val="18"/>
              </w:rPr>
              <w:t> </w:t>
            </w:r>
          </w:p>
        </w:tc>
      </w:tr>
      <w:tr w:rsidR="00106489" w14:paraId="4DDA2562" w14:textId="77777777" w:rsidTr="00D009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B6172" w14:textId="77777777" w:rsidR="00106489" w:rsidRDefault="00106489" w:rsidP="00D009C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62D9B"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048F5"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BBAF1"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F9B85"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E33C7"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539E0" w14:textId="77777777" w:rsidR="00106489" w:rsidRDefault="00106489" w:rsidP="00D009CF">
            <w:r>
              <w:rPr>
                <w:rFonts w:ascii="Arial" w:hAnsi="Arial" w:cs="Arial"/>
                <w:color w:val="000000"/>
                <w:position w:val="-2"/>
                <w:sz w:val="18"/>
                <w:szCs w:val="18"/>
              </w:rPr>
              <w:t> </w:t>
            </w:r>
          </w:p>
        </w:tc>
      </w:tr>
      <w:tr w:rsidR="00106489" w14:paraId="5C961ECE" w14:textId="77777777" w:rsidTr="00D009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906BB" w14:textId="77777777" w:rsidR="00106489" w:rsidRDefault="00106489" w:rsidP="00D009C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FD83"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72AA"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8C911"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63477"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7A846"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F66C3" w14:textId="77777777" w:rsidR="00106489" w:rsidRDefault="00106489" w:rsidP="00D009CF">
            <w:r>
              <w:rPr>
                <w:rFonts w:ascii="Arial" w:hAnsi="Arial" w:cs="Arial"/>
                <w:color w:val="000000"/>
                <w:position w:val="-2"/>
                <w:sz w:val="18"/>
                <w:szCs w:val="18"/>
              </w:rPr>
              <w:t> </w:t>
            </w:r>
          </w:p>
        </w:tc>
      </w:tr>
      <w:tr w:rsidR="00106489" w14:paraId="6173B0E8" w14:textId="77777777" w:rsidTr="00D009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8A81F" w14:textId="77777777" w:rsidR="00106489" w:rsidRDefault="00106489" w:rsidP="00D009C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5439"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9F9EE"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5F687"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F756E"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8D560" w14:textId="77777777" w:rsidR="00106489" w:rsidRDefault="00106489" w:rsidP="00D009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EAA9B" w14:textId="77777777" w:rsidR="00106489" w:rsidRDefault="00106489" w:rsidP="00D009CF">
            <w:r>
              <w:rPr>
                <w:rFonts w:ascii="Arial" w:hAnsi="Arial" w:cs="Arial"/>
                <w:color w:val="000000"/>
                <w:position w:val="-2"/>
                <w:sz w:val="18"/>
                <w:szCs w:val="18"/>
              </w:rPr>
              <w:t> </w:t>
            </w:r>
          </w:p>
        </w:tc>
      </w:tr>
    </w:tbl>
    <w:p w14:paraId="2E56A1C1" w14:textId="77777777" w:rsidR="00106489" w:rsidRDefault="00106489" w:rsidP="00106489">
      <w:pPr>
        <w:spacing w:before="225" w:after="225" w:line="240" w:lineRule="auto"/>
        <w:jc w:val="both"/>
      </w:pPr>
      <w:r>
        <w:rPr>
          <w:rFonts w:ascii="Arial" w:hAnsi="Arial" w:cs="Arial"/>
          <w:color w:val="000000"/>
          <w:sz w:val="18"/>
          <w:szCs w:val="18"/>
        </w:rPr>
        <w:t> </w:t>
      </w:r>
    </w:p>
    <w:p w14:paraId="4C882B0D" w14:textId="77777777" w:rsidR="00106489" w:rsidRDefault="00106489" w:rsidP="0010648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EE86592" w14:textId="77777777" w:rsidR="00106489" w:rsidRDefault="00106489" w:rsidP="00106489">
      <w:pPr>
        <w:spacing w:before="225" w:after="225" w:line="240" w:lineRule="auto"/>
        <w:jc w:val="both"/>
      </w:pPr>
      <w:r>
        <w:rPr>
          <w:rFonts w:ascii="Arial" w:hAnsi="Arial" w:cs="Arial"/>
          <w:color w:val="000000"/>
          <w:sz w:val="18"/>
          <w:szCs w:val="18"/>
        </w:rPr>
        <w:t> </w:t>
      </w:r>
    </w:p>
    <w:p w14:paraId="548D4F54" w14:textId="77777777" w:rsidR="00106489" w:rsidRDefault="00106489" w:rsidP="00106489"/>
    <w:p w14:paraId="4C2939AF" w14:textId="77777777" w:rsidR="00106489" w:rsidRDefault="00106489" w:rsidP="00106489"/>
    <w:tbl>
      <w:tblPr>
        <w:tblStyle w:val="NormalTablePHPDOCX"/>
        <w:tblW w:w="5000" w:type="pct"/>
        <w:tblInd w:w="108" w:type="dxa"/>
        <w:tblLook w:val="04A0" w:firstRow="1" w:lastRow="0" w:firstColumn="1" w:lastColumn="0" w:noHBand="0" w:noVBand="1"/>
      </w:tblPr>
      <w:tblGrid>
        <w:gridCol w:w="4535"/>
        <w:gridCol w:w="4535"/>
      </w:tblGrid>
      <w:tr w:rsidR="00106489" w14:paraId="357060CE" w14:textId="77777777" w:rsidTr="00D009CF">
        <w:tc>
          <w:tcPr>
            <w:tcW w:w="2500" w:type="pct"/>
            <w:tcMar>
              <w:top w:w="75" w:type="dxa"/>
              <w:bottom w:w="75" w:type="dxa"/>
            </w:tcMar>
            <w:vAlign w:val="center"/>
          </w:tcPr>
          <w:p w14:paraId="6496C530" w14:textId="77777777" w:rsidR="00106489" w:rsidRDefault="00106489" w:rsidP="00D009CF">
            <w:r>
              <w:rPr>
                <w:rFonts w:ascii="Arial" w:hAnsi="Arial" w:cs="Arial"/>
                <w:color w:val="000000"/>
                <w:position w:val="-2"/>
                <w:sz w:val="18"/>
                <w:szCs w:val="18"/>
              </w:rPr>
              <w:t>Kraj in datum:</w:t>
            </w:r>
          </w:p>
        </w:tc>
        <w:tc>
          <w:tcPr>
            <w:tcW w:w="0" w:type="auto"/>
            <w:tcMar>
              <w:top w:w="75" w:type="dxa"/>
              <w:bottom w:w="75" w:type="dxa"/>
            </w:tcMar>
            <w:vAlign w:val="center"/>
          </w:tcPr>
          <w:p w14:paraId="0717C1BF" w14:textId="77777777" w:rsidR="00106489" w:rsidRDefault="00106489" w:rsidP="00D009CF">
            <w:r>
              <w:rPr>
                <w:rFonts w:ascii="Arial" w:hAnsi="Arial" w:cs="Arial"/>
                <w:color w:val="000000"/>
                <w:position w:val="-2"/>
                <w:sz w:val="18"/>
                <w:szCs w:val="18"/>
              </w:rPr>
              <w:t>Ime in priimek: _____________________</w:t>
            </w:r>
          </w:p>
        </w:tc>
      </w:tr>
      <w:tr w:rsidR="00106489" w14:paraId="6BF87407" w14:textId="77777777" w:rsidTr="00D009CF">
        <w:tc>
          <w:tcPr>
            <w:tcW w:w="2500" w:type="pct"/>
            <w:tcMar>
              <w:top w:w="75" w:type="dxa"/>
              <w:bottom w:w="75" w:type="dxa"/>
            </w:tcMar>
            <w:vAlign w:val="center"/>
          </w:tcPr>
          <w:p w14:paraId="333E7CF4" w14:textId="77777777" w:rsidR="00106489" w:rsidRDefault="00106489" w:rsidP="00D009CF">
            <w:r>
              <w:rPr>
                <w:rFonts w:ascii="Arial" w:hAnsi="Arial" w:cs="Arial"/>
                <w:color w:val="000000"/>
                <w:position w:val="-2"/>
                <w:sz w:val="18"/>
                <w:szCs w:val="18"/>
              </w:rPr>
              <w:t> </w:t>
            </w:r>
          </w:p>
        </w:tc>
        <w:tc>
          <w:tcPr>
            <w:tcW w:w="0" w:type="auto"/>
            <w:tcMar>
              <w:top w:w="75" w:type="dxa"/>
              <w:bottom w:w="75" w:type="dxa"/>
            </w:tcMar>
            <w:vAlign w:val="center"/>
          </w:tcPr>
          <w:p w14:paraId="7F4C665E" w14:textId="77777777" w:rsidR="00106489" w:rsidRDefault="00106489" w:rsidP="00D009CF"/>
          <w:p w14:paraId="31001A29" w14:textId="77777777" w:rsidR="00106489" w:rsidRDefault="00106489" w:rsidP="00D009CF">
            <w:pPr>
              <w:jc w:val="center"/>
            </w:pPr>
            <w:r>
              <w:rPr>
                <w:rFonts w:ascii="Arial" w:hAnsi="Arial" w:cs="Arial"/>
                <w:color w:val="A9A9A9"/>
                <w:position w:val="-2"/>
                <w:sz w:val="18"/>
                <w:szCs w:val="18"/>
              </w:rPr>
              <w:t>(žig in podpis)</w:t>
            </w:r>
          </w:p>
        </w:tc>
      </w:tr>
    </w:tbl>
    <w:p w14:paraId="35882848" w14:textId="77777777" w:rsidR="00106489" w:rsidRDefault="00106489" w:rsidP="00106489">
      <w:pPr>
        <w:spacing w:before="225" w:after="225" w:line="240" w:lineRule="auto"/>
        <w:jc w:val="both"/>
      </w:pPr>
      <w:r>
        <w:rPr>
          <w:rFonts w:ascii="Arial" w:hAnsi="Arial" w:cs="Arial"/>
          <w:color w:val="000000"/>
          <w:sz w:val="18"/>
          <w:szCs w:val="18"/>
        </w:rPr>
        <w:t> </w:t>
      </w:r>
    </w:p>
    <w:p w14:paraId="2940323B" w14:textId="77777777" w:rsidR="00465B00" w:rsidRDefault="00465B00">
      <w:pPr>
        <w:sectPr w:rsidR="00465B00" w:rsidSect="006E7A2B">
          <w:footerReference w:type="default" r:id="rId15"/>
          <w:pgSz w:w="11906" w:h="16838"/>
          <w:pgMar w:top="1418" w:right="1418" w:bottom="1418" w:left="1418" w:header="567" w:footer="596" w:gutter="0"/>
          <w:cols w:space="708"/>
          <w:docGrid w:linePitch="360"/>
        </w:sectPr>
      </w:pPr>
    </w:p>
    <w:p w14:paraId="1ED3BAA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BAD765C" w14:textId="77777777" w:rsidR="00252358" w:rsidRPr="00252358" w:rsidRDefault="00000000" w:rsidP="00252358"/>
    <w:p w14:paraId="08A27666"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BA4EBC3" w14:textId="77777777" w:rsidR="00EB2A75" w:rsidRDefault="00000000" w:rsidP="00EB2A75">
      <w:pPr>
        <w:spacing w:after="120"/>
        <w:rPr>
          <w:rFonts w:ascii="Arial" w:hAnsi="Arial" w:cs="Arial"/>
        </w:rPr>
      </w:pPr>
    </w:p>
    <w:p w14:paraId="60F58755" w14:textId="77777777" w:rsidR="00465B00" w:rsidRDefault="00000000">
      <w:pPr>
        <w:spacing w:before="225" w:after="225" w:line="240" w:lineRule="auto"/>
        <w:jc w:val="center"/>
      </w:pPr>
      <w:r>
        <w:rPr>
          <w:rFonts w:ascii="Arial" w:hAnsi="Arial" w:cs="Arial"/>
          <w:b/>
          <w:bCs/>
          <w:color w:val="000000"/>
          <w:sz w:val="24"/>
          <w:szCs w:val="24"/>
        </w:rPr>
        <w:t>MENIČNA IZJAVA</w:t>
      </w:r>
    </w:p>
    <w:p w14:paraId="4655AC82" w14:textId="77777777" w:rsidR="00465B00" w:rsidRDefault="00000000">
      <w:pPr>
        <w:spacing w:before="225" w:after="225" w:line="240" w:lineRule="auto"/>
        <w:jc w:val="center"/>
      </w:pPr>
      <w:r>
        <w:rPr>
          <w:rFonts w:ascii="Arial" w:hAnsi="Arial" w:cs="Arial"/>
          <w:color w:val="000000"/>
          <w:sz w:val="21"/>
          <w:szCs w:val="21"/>
        </w:rPr>
        <w:t>s pooblastilom za izpolnitev in unovčenje menice</w:t>
      </w:r>
    </w:p>
    <w:p w14:paraId="5FC7CEE4" w14:textId="77777777" w:rsidR="00465B00" w:rsidRDefault="00000000">
      <w:pPr>
        <w:spacing w:before="225" w:after="225" w:line="240" w:lineRule="auto"/>
        <w:jc w:val="both"/>
      </w:pPr>
      <w:r>
        <w:rPr>
          <w:rFonts w:ascii="Arial" w:hAnsi="Arial" w:cs="Arial"/>
          <w:color w:val="000000"/>
          <w:sz w:val="18"/>
          <w:szCs w:val="18"/>
        </w:rPr>
        <w:t> </w:t>
      </w:r>
    </w:p>
    <w:p w14:paraId="0F58EE9A" w14:textId="77777777" w:rsidR="00465B00" w:rsidRDefault="00000000">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C64164" w14:textId="77777777" w:rsidR="00465B00" w:rsidRDefault="00000000" w:rsidP="00106489">
      <w:pPr>
        <w:spacing w:before="225" w:after="225" w:line="240" w:lineRule="auto"/>
        <w:jc w:val="center"/>
      </w:pPr>
      <w:r>
        <w:rPr>
          <w:rFonts w:ascii="Arial" w:hAnsi="Arial" w:cs="Arial"/>
          <w:b/>
          <w:bCs/>
          <w:color w:val="000000"/>
          <w:sz w:val="18"/>
          <w:szCs w:val="18"/>
        </w:rPr>
        <w:t>Nakup in dobava posipnih materialov za potrebe KPL d.o.o. za leto 2022 / 2023</w:t>
      </w:r>
    </w:p>
    <w:p w14:paraId="0DC7830E" w14:textId="77777777" w:rsidR="00465B00"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FB6EE0" w14:textId="77777777" w:rsidR="00465B00" w:rsidRDefault="00000000">
      <w:pPr>
        <w:spacing w:before="225" w:after="225" w:line="240" w:lineRule="auto"/>
        <w:jc w:val="both"/>
      </w:pPr>
      <w:r>
        <w:rPr>
          <w:rFonts w:ascii="Arial" w:hAnsi="Arial" w:cs="Arial"/>
          <w:color w:val="000000"/>
          <w:sz w:val="18"/>
          <w:szCs w:val="18"/>
        </w:rPr>
        <w:t> </w:t>
      </w:r>
    </w:p>
    <w:p w14:paraId="7DD96974" w14:textId="59C790DE" w:rsidR="00465B00" w:rsidRDefault="00000000">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sidR="00106489" w:rsidRPr="00106489">
        <w:rPr>
          <w:rFonts w:ascii="Arial" w:hAnsi="Arial" w:cs="Arial"/>
          <w:b/>
          <w:bCs/>
          <w:color w:val="000000"/>
          <w:sz w:val="18"/>
          <w:szCs w:val="18"/>
        </w:rPr>
        <w:t>65.700,00 EUR</w:t>
      </w:r>
    </w:p>
    <w:p w14:paraId="18AF7E6E" w14:textId="77777777" w:rsidR="00465B00"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91FC08" w14:textId="77777777" w:rsidR="00465B00"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E7E8FFB" w14:textId="77777777" w:rsidR="00465B00"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665831" w14:textId="77777777" w:rsidR="00465B00"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218A2" w14:textId="77777777" w:rsidR="00465B00" w:rsidRDefault="00000000">
      <w:pPr>
        <w:spacing w:before="225" w:after="225" w:line="240" w:lineRule="auto"/>
        <w:jc w:val="both"/>
      </w:pPr>
      <w:r>
        <w:rPr>
          <w:rFonts w:ascii="Arial" w:hAnsi="Arial" w:cs="Arial"/>
          <w:color w:val="000000"/>
          <w:sz w:val="18"/>
          <w:szCs w:val="18"/>
        </w:rPr>
        <w:t> </w:t>
      </w:r>
    </w:p>
    <w:p w14:paraId="4D87C79B" w14:textId="77777777" w:rsidR="00465B00" w:rsidRDefault="00000000">
      <w:pPr>
        <w:spacing w:before="225" w:after="225" w:line="240" w:lineRule="auto"/>
        <w:jc w:val="both"/>
      </w:pPr>
      <w:r>
        <w:rPr>
          <w:rFonts w:ascii="Arial" w:hAnsi="Arial" w:cs="Arial"/>
          <w:color w:val="000000"/>
          <w:sz w:val="18"/>
          <w:szCs w:val="18"/>
        </w:rPr>
        <w:t>Priloga: </w:t>
      </w:r>
    </w:p>
    <w:p w14:paraId="6D016D75" w14:textId="77777777" w:rsidR="00465B00" w:rsidRDefault="00000000">
      <w:pPr>
        <w:spacing w:before="225" w:after="225" w:line="240" w:lineRule="auto"/>
        <w:jc w:val="both"/>
      </w:pPr>
      <w:r>
        <w:rPr>
          <w:rFonts w:ascii="Arial" w:hAnsi="Arial" w:cs="Arial"/>
          <w:color w:val="000000"/>
          <w:sz w:val="18"/>
          <w:szCs w:val="18"/>
        </w:rPr>
        <w:t>- bianco menica, podpisana in žigosana</w:t>
      </w:r>
    </w:p>
    <w:p w14:paraId="6AD10DC6" w14:textId="77777777" w:rsidR="00465B0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13C5400A" w14:textId="77777777">
        <w:tc>
          <w:tcPr>
            <w:tcW w:w="2500" w:type="pct"/>
            <w:tcMar>
              <w:top w:w="75" w:type="dxa"/>
              <w:bottom w:w="75" w:type="dxa"/>
            </w:tcMar>
            <w:vAlign w:val="center"/>
          </w:tcPr>
          <w:p w14:paraId="710A50E6" w14:textId="77777777" w:rsidR="00465B00"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CE7E04" w14:textId="77777777" w:rsidR="00465B00"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5B00" w14:paraId="49D0F94A" w14:textId="77777777">
        <w:tc>
          <w:tcPr>
            <w:tcW w:w="2500" w:type="pct"/>
            <w:tcMar>
              <w:top w:w="75" w:type="dxa"/>
              <w:bottom w:w="75" w:type="dxa"/>
            </w:tcMar>
            <w:vAlign w:val="center"/>
          </w:tcPr>
          <w:p w14:paraId="11367848" w14:textId="77777777" w:rsidR="00465B00"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B121EB" w14:textId="77777777" w:rsidR="00465B00" w:rsidRDefault="00465B00"/>
          <w:p w14:paraId="336F2451" w14:textId="77777777" w:rsidR="00465B00" w:rsidRDefault="00000000">
            <w:pPr>
              <w:jc w:val="center"/>
            </w:pPr>
            <w:r>
              <w:rPr>
                <w:rFonts w:ascii="Arial" w:hAnsi="Arial" w:cs="Arial"/>
                <w:color w:val="A9A9A9"/>
                <w:position w:val="-2"/>
                <w:sz w:val="18"/>
                <w:szCs w:val="18"/>
              </w:rPr>
              <w:t>(žig in podpis)</w:t>
            </w:r>
          </w:p>
        </w:tc>
      </w:tr>
    </w:tbl>
    <w:p w14:paraId="70F858C2" w14:textId="77777777" w:rsidR="00465B00" w:rsidRDefault="00000000">
      <w:pPr>
        <w:spacing w:before="225" w:after="225" w:line="240" w:lineRule="auto"/>
        <w:jc w:val="both"/>
      </w:pPr>
      <w:r>
        <w:rPr>
          <w:rFonts w:ascii="Arial" w:hAnsi="Arial" w:cs="Arial"/>
          <w:color w:val="000000"/>
          <w:sz w:val="18"/>
          <w:szCs w:val="18"/>
        </w:rPr>
        <w:t> </w:t>
      </w:r>
    </w:p>
    <w:p w14:paraId="0271F242" w14:textId="77777777" w:rsidR="00465B00" w:rsidRDefault="00000000">
      <w:pPr>
        <w:spacing w:before="225" w:after="225" w:line="240" w:lineRule="auto"/>
        <w:jc w:val="both"/>
      </w:pPr>
      <w:r>
        <w:rPr>
          <w:rFonts w:ascii="Arial" w:hAnsi="Arial" w:cs="Arial"/>
          <w:color w:val="000000"/>
          <w:sz w:val="18"/>
          <w:szCs w:val="18"/>
        </w:rPr>
        <w:t> </w:t>
      </w:r>
    </w:p>
    <w:p w14:paraId="6867711E" w14:textId="77777777" w:rsidR="00465B00" w:rsidRDefault="00465B00">
      <w:pPr>
        <w:sectPr w:rsidR="00465B00" w:rsidSect="006E7A2B">
          <w:footerReference w:type="default" r:id="rId16"/>
          <w:pgSz w:w="11906" w:h="16838"/>
          <w:pgMar w:top="1418" w:right="1418" w:bottom="1418" w:left="1418" w:header="567" w:footer="596" w:gutter="0"/>
          <w:cols w:space="708"/>
          <w:docGrid w:linePitch="360"/>
        </w:sectPr>
      </w:pPr>
    </w:p>
    <w:p w14:paraId="636B6D0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B41BFCB" w14:textId="77777777" w:rsidR="00252358" w:rsidRPr="00252358" w:rsidRDefault="00000000" w:rsidP="00252358"/>
    <w:p w14:paraId="14678EF6"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E44064" w14:textId="77777777" w:rsidR="00EB2A75" w:rsidRDefault="00000000" w:rsidP="00EB2A75">
      <w:pPr>
        <w:spacing w:after="120"/>
        <w:rPr>
          <w:rFonts w:ascii="Arial" w:hAnsi="Arial" w:cs="Arial"/>
        </w:rPr>
      </w:pPr>
    </w:p>
    <w:p w14:paraId="4687320A" w14:textId="77777777" w:rsidR="00465B0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97912F" w14:textId="77777777" w:rsidR="00465B0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4420B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92F7" w14:textId="77777777" w:rsidR="00465B00" w:rsidRDefault="00000000">
            <w:pPr>
              <w:spacing w:before="135" w:after="135"/>
              <w:jc w:val="both"/>
              <w:textAlignment w:val="center"/>
            </w:pPr>
            <w:r>
              <w:rPr>
                <w:rFonts w:ascii="Arial" w:hAnsi="Arial" w:cs="Arial"/>
                <w:b/>
                <w:bCs/>
                <w:color w:val="000000"/>
                <w:position w:val="-2"/>
                <w:sz w:val="18"/>
                <w:szCs w:val="18"/>
              </w:rPr>
              <w:t>Ime in priimek</w:t>
            </w:r>
          </w:p>
          <w:p w14:paraId="5477CDDE" w14:textId="77777777" w:rsidR="00465B00" w:rsidRDefault="00000000">
            <w:pPr>
              <w:spacing w:before="135" w:after="135"/>
              <w:jc w:val="both"/>
              <w:textAlignment w:val="center"/>
            </w:pPr>
            <w:r>
              <w:rPr>
                <w:rFonts w:ascii="Arial" w:hAnsi="Arial" w:cs="Arial"/>
                <w:b/>
                <w:bCs/>
                <w:color w:val="000000"/>
                <w:position w:val="-2"/>
                <w:sz w:val="18"/>
                <w:szCs w:val="18"/>
              </w:rPr>
              <w:t>ali</w:t>
            </w:r>
          </w:p>
          <w:p w14:paraId="1321AA13" w14:textId="77777777" w:rsidR="00465B0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4803" w14:textId="77777777" w:rsidR="00465B00" w:rsidRDefault="00000000">
            <w:pPr>
              <w:spacing w:before="135" w:after="135"/>
              <w:jc w:val="both"/>
              <w:textAlignment w:val="center"/>
            </w:pPr>
            <w:r>
              <w:rPr>
                <w:rFonts w:ascii="Arial" w:hAnsi="Arial" w:cs="Arial"/>
                <w:b/>
                <w:bCs/>
                <w:color w:val="000000"/>
                <w:position w:val="-2"/>
                <w:sz w:val="18"/>
                <w:szCs w:val="18"/>
              </w:rPr>
              <w:t>Naslov prebivališča</w:t>
            </w:r>
          </w:p>
          <w:p w14:paraId="73855BE6" w14:textId="77777777" w:rsidR="00465B00" w:rsidRDefault="00000000">
            <w:pPr>
              <w:spacing w:before="135" w:after="135"/>
              <w:jc w:val="both"/>
              <w:textAlignment w:val="center"/>
            </w:pPr>
            <w:r>
              <w:rPr>
                <w:rFonts w:ascii="Arial" w:hAnsi="Arial" w:cs="Arial"/>
                <w:b/>
                <w:bCs/>
                <w:color w:val="000000"/>
                <w:position w:val="-2"/>
                <w:sz w:val="18"/>
                <w:szCs w:val="18"/>
              </w:rPr>
              <w:t>ali</w:t>
            </w:r>
          </w:p>
          <w:p w14:paraId="5E238B53" w14:textId="77777777" w:rsidR="00465B0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4EA43" w14:textId="77777777" w:rsidR="00465B00" w:rsidRDefault="00000000">
            <w:pPr>
              <w:spacing w:before="135" w:after="135"/>
              <w:jc w:val="both"/>
              <w:textAlignment w:val="center"/>
            </w:pPr>
            <w:r>
              <w:rPr>
                <w:rFonts w:ascii="Arial" w:hAnsi="Arial" w:cs="Arial"/>
                <w:b/>
                <w:bCs/>
                <w:color w:val="000000"/>
                <w:position w:val="-2"/>
                <w:sz w:val="18"/>
                <w:szCs w:val="18"/>
              </w:rPr>
              <w:t>Delež lastništva</w:t>
            </w:r>
          </w:p>
          <w:p w14:paraId="15BBD087" w14:textId="77777777" w:rsidR="00465B00" w:rsidRDefault="00000000">
            <w:pPr>
              <w:spacing w:before="135" w:after="135"/>
              <w:jc w:val="both"/>
              <w:textAlignment w:val="center"/>
            </w:pPr>
            <w:r>
              <w:rPr>
                <w:rFonts w:ascii="Arial" w:hAnsi="Arial" w:cs="Arial"/>
                <w:b/>
                <w:bCs/>
                <w:color w:val="000000"/>
                <w:position w:val="-2"/>
                <w:sz w:val="18"/>
                <w:szCs w:val="18"/>
              </w:rPr>
              <w:t>ali</w:t>
            </w:r>
          </w:p>
          <w:p w14:paraId="613B89C2" w14:textId="77777777" w:rsidR="00465B0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41AAF6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01FE6"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49A9D"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C4DA1"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6E8AE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00A67"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BEBC8"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33BF"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2FC44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0954F"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D13E"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D52"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1E4EE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DE290"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68C2"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4A807" w14:textId="77777777" w:rsidR="00465B00" w:rsidRDefault="00000000">
            <w:pPr>
              <w:spacing w:before="135" w:after="135"/>
              <w:jc w:val="both"/>
              <w:textAlignment w:val="center"/>
            </w:pPr>
            <w:r>
              <w:rPr>
                <w:rFonts w:ascii="Arial" w:hAnsi="Arial" w:cs="Arial"/>
                <w:color w:val="000000"/>
                <w:position w:val="-2"/>
                <w:sz w:val="18"/>
                <w:szCs w:val="18"/>
              </w:rPr>
              <w:t> </w:t>
            </w:r>
          </w:p>
        </w:tc>
      </w:tr>
    </w:tbl>
    <w:p w14:paraId="55191767" w14:textId="77777777" w:rsidR="00465B0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03B45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3A7EE" w14:textId="77777777" w:rsidR="00465B0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2350" w14:textId="77777777" w:rsidR="00465B0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8356" w14:textId="77777777" w:rsidR="00465B0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0E0D1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D2FAA"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4C86"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67A43"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405B2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6BE07"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4DC33"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05936"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2D359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4BDB8"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0101"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4FF1" w14:textId="77777777" w:rsidR="00465B00" w:rsidRDefault="00000000">
            <w:pPr>
              <w:spacing w:before="135" w:after="135"/>
              <w:jc w:val="both"/>
              <w:textAlignment w:val="center"/>
            </w:pPr>
            <w:r>
              <w:rPr>
                <w:rFonts w:ascii="Arial" w:hAnsi="Arial" w:cs="Arial"/>
                <w:color w:val="000000"/>
                <w:position w:val="-2"/>
                <w:sz w:val="18"/>
                <w:szCs w:val="18"/>
              </w:rPr>
              <w:t> </w:t>
            </w:r>
          </w:p>
        </w:tc>
      </w:tr>
      <w:tr w:rsidR="00465B00" w14:paraId="2E590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E80D"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639B9" w14:textId="77777777" w:rsidR="00465B0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169E9" w14:textId="77777777" w:rsidR="00465B00" w:rsidRDefault="00000000">
            <w:pPr>
              <w:spacing w:before="135" w:after="135"/>
              <w:jc w:val="both"/>
              <w:textAlignment w:val="center"/>
            </w:pPr>
            <w:r>
              <w:rPr>
                <w:rFonts w:ascii="Arial" w:hAnsi="Arial" w:cs="Arial"/>
                <w:color w:val="000000"/>
                <w:position w:val="-2"/>
                <w:sz w:val="18"/>
                <w:szCs w:val="18"/>
              </w:rPr>
              <w:t> </w:t>
            </w:r>
          </w:p>
        </w:tc>
      </w:tr>
    </w:tbl>
    <w:p w14:paraId="291DF0E1" w14:textId="77777777" w:rsidR="00465B0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65B00" w14:paraId="123A99E7" w14:textId="77777777">
        <w:tc>
          <w:tcPr>
            <w:tcW w:w="4080" w:type="dxa"/>
            <w:tcMar>
              <w:top w:w="75" w:type="dxa"/>
              <w:bottom w:w="75" w:type="dxa"/>
            </w:tcMar>
            <w:vAlign w:val="center"/>
          </w:tcPr>
          <w:p w14:paraId="7CAE9F7B" w14:textId="77777777" w:rsidR="00465B0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2293748" w14:textId="77777777" w:rsidR="00465B00" w:rsidRDefault="00000000">
            <w:r>
              <w:rPr>
                <w:rFonts w:ascii="Arial" w:hAnsi="Arial" w:cs="Arial"/>
                <w:color w:val="000000"/>
                <w:position w:val="-2"/>
                <w:sz w:val="18"/>
                <w:szCs w:val="18"/>
              </w:rPr>
              <w:t>Ime in priimek: _____________________</w:t>
            </w:r>
          </w:p>
        </w:tc>
      </w:tr>
      <w:tr w:rsidR="00465B00" w14:paraId="1D7140DF" w14:textId="77777777">
        <w:tc>
          <w:tcPr>
            <w:tcW w:w="4080" w:type="dxa"/>
            <w:tcMar>
              <w:top w:w="75" w:type="dxa"/>
              <w:bottom w:w="75" w:type="dxa"/>
            </w:tcMar>
            <w:vAlign w:val="center"/>
          </w:tcPr>
          <w:p w14:paraId="6D2EF71A" w14:textId="77777777" w:rsidR="00465B00" w:rsidRDefault="00000000">
            <w:r>
              <w:rPr>
                <w:rFonts w:ascii="Arial" w:hAnsi="Arial" w:cs="Arial"/>
                <w:color w:val="000000"/>
                <w:position w:val="-2"/>
                <w:sz w:val="18"/>
                <w:szCs w:val="18"/>
              </w:rPr>
              <w:t> </w:t>
            </w:r>
          </w:p>
        </w:tc>
        <w:tc>
          <w:tcPr>
            <w:tcW w:w="0" w:type="auto"/>
            <w:tcMar>
              <w:top w:w="75" w:type="dxa"/>
              <w:bottom w:w="75" w:type="dxa"/>
            </w:tcMar>
            <w:vAlign w:val="center"/>
          </w:tcPr>
          <w:p w14:paraId="3DCA8586" w14:textId="77777777" w:rsidR="00465B00" w:rsidRDefault="00000000">
            <w:pPr>
              <w:jc w:val="center"/>
            </w:pPr>
            <w:r>
              <w:rPr>
                <w:rFonts w:ascii="Arial" w:hAnsi="Arial" w:cs="Arial"/>
                <w:color w:val="000000"/>
                <w:position w:val="-2"/>
                <w:sz w:val="18"/>
                <w:szCs w:val="18"/>
              </w:rPr>
              <w:t>(žig in podpis)</w:t>
            </w:r>
          </w:p>
        </w:tc>
      </w:tr>
    </w:tbl>
    <w:p w14:paraId="1CD260AA" w14:textId="77777777" w:rsidR="00465B00" w:rsidRDefault="00000000">
      <w:pPr>
        <w:spacing w:before="225" w:after="225" w:line="240" w:lineRule="auto"/>
        <w:jc w:val="both"/>
      </w:pPr>
      <w:r>
        <w:rPr>
          <w:rFonts w:ascii="Arial" w:hAnsi="Arial" w:cs="Arial"/>
          <w:color w:val="000000"/>
          <w:sz w:val="18"/>
          <w:szCs w:val="18"/>
        </w:rPr>
        <w:t> </w:t>
      </w:r>
    </w:p>
    <w:p w14:paraId="4DD30F55" w14:textId="77777777" w:rsidR="00465B0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50004D9" w14:textId="77777777" w:rsidR="00465B00" w:rsidRDefault="00465B00">
      <w:pPr>
        <w:sectPr w:rsidR="00465B00" w:rsidSect="006E7A2B">
          <w:footerReference w:type="default" r:id="rId17"/>
          <w:pgSz w:w="11906" w:h="16838"/>
          <w:pgMar w:top="1418" w:right="1418" w:bottom="1418" w:left="1418" w:header="567" w:footer="596" w:gutter="0"/>
          <w:cols w:space="708"/>
          <w:docGrid w:linePitch="360"/>
        </w:sectPr>
      </w:pPr>
    </w:p>
    <w:p w14:paraId="5CC6D1EC" w14:textId="77777777" w:rsidR="00AC0380"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702373" w14:textId="77777777" w:rsidR="00AC0380" w:rsidRDefault="00000000" w:rsidP="00AC0380">
      <w:pPr>
        <w:rPr>
          <w:rFonts w:ascii="Arial" w:hAnsi="Arial" w:cs="Arial"/>
        </w:rPr>
      </w:pPr>
    </w:p>
    <w:p w14:paraId="4E419715" w14:textId="77777777" w:rsidR="00106489" w:rsidRDefault="00106489" w:rsidP="00106489">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14:paraId="0D6E96EF" w14:textId="77777777" w:rsidR="00465B00" w:rsidRDefault="00000000">
      <w:pPr>
        <w:spacing w:before="225" w:after="225" w:line="240" w:lineRule="auto"/>
        <w:jc w:val="center"/>
      </w:pPr>
      <w:r>
        <w:rPr>
          <w:rFonts w:ascii="Arial" w:hAnsi="Arial" w:cs="Arial"/>
          <w:color w:val="000000"/>
          <w:sz w:val="18"/>
          <w:szCs w:val="18"/>
        </w:rPr>
        <w:t>sklenjena med</w:t>
      </w:r>
    </w:p>
    <w:p w14:paraId="66A1176D" w14:textId="1EB33B6E" w:rsidR="00465B00" w:rsidRDefault="00000000">
      <w:pPr>
        <w:spacing w:after="0" w:line="240" w:lineRule="auto"/>
      </w:pPr>
      <w:r>
        <w:rPr>
          <w:rFonts w:ascii="Arial" w:hAnsi="Arial" w:cs="Arial"/>
          <w:b/>
          <w:bCs/>
          <w:color w:val="000000"/>
          <w:sz w:val="18"/>
          <w:szCs w:val="18"/>
        </w:rPr>
        <w:t>NAROČNIKOM: KPL d.o.o., Tbilisijska ulica 61, 1000 Ljubljana,</w:t>
      </w:r>
      <w:r>
        <w:rPr>
          <w:rFonts w:ascii="Arial" w:hAnsi="Arial" w:cs="Arial"/>
          <w:color w:val="000000"/>
          <w:sz w:val="18"/>
          <w:szCs w:val="18"/>
        </w:rPr>
        <w:br/>
        <w:t>ki ga zastopa Marko Miletić</w:t>
      </w:r>
      <w:r w:rsidR="00106489">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465B00" w14:paraId="44A5C849" w14:textId="77777777">
        <w:tc>
          <w:tcPr>
            <w:tcW w:w="3300" w:type="dxa"/>
            <w:tcMar>
              <w:top w:w="0" w:type="auto"/>
              <w:bottom w:w="0" w:type="auto"/>
            </w:tcMar>
            <w:vAlign w:val="center"/>
          </w:tcPr>
          <w:p w14:paraId="4D0CB12D" w14:textId="77777777" w:rsidR="00465B0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AF5D97F" w14:textId="77777777" w:rsidR="00465B00" w:rsidRDefault="00000000">
            <w:r>
              <w:rPr>
                <w:rFonts w:ascii="Arial" w:hAnsi="Arial" w:cs="Arial"/>
                <w:color w:val="000000"/>
                <w:position w:val="-2"/>
                <w:sz w:val="18"/>
                <w:szCs w:val="18"/>
              </w:rPr>
              <w:t>5015405000</w:t>
            </w:r>
          </w:p>
        </w:tc>
      </w:tr>
      <w:tr w:rsidR="00465B00" w14:paraId="02D4511B" w14:textId="77777777">
        <w:tc>
          <w:tcPr>
            <w:tcW w:w="3300" w:type="dxa"/>
            <w:tcMar>
              <w:top w:w="0" w:type="auto"/>
              <w:bottom w:w="0" w:type="auto"/>
            </w:tcMar>
            <w:vAlign w:val="center"/>
          </w:tcPr>
          <w:p w14:paraId="270168C5" w14:textId="77777777" w:rsidR="00465B0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1D15A5" w14:textId="77777777" w:rsidR="00465B00" w:rsidRDefault="00000000">
            <w:r>
              <w:rPr>
                <w:rFonts w:ascii="Arial" w:hAnsi="Arial" w:cs="Arial"/>
                <w:color w:val="000000"/>
                <w:position w:val="-2"/>
                <w:sz w:val="18"/>
                <w:szCs w:val="18"/>
              </w:rPr>
              <w:t>SI 30209889</w:t>
            </w:r>
          </w:p>
        </w:tc>
      </w:tr>
      <w:tr w:rsidR="00465B00" w14:paraId="5B5B710B" w14:textId="77777777">
        <w:tc>
          <w:tcPr>
            <w:tcW w:w="3300" w:type="dxa"/>
            <w:tcMar>
              <w:top w:w="0" w:type="auto"/>
              <w:bottom w:w="0" w:type="auto"/>
            </w:tcMar>
            <w:vAlign w:val="center"/>
          </w:tcPr>
          <w:p w14:paraId="26383D85" w14:textId="77777777" w:rsidR="00465B0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69CE073" w14:textId="77777777" w:rsidR="00465B00" w:rsidRDefault="00000000">
            <w:r>
              <w:rPr>
                <w:rFonts w:ascii="Arial" w:hAnsi="Arial" w:cs="Arial"/>
                <w:color w:val="000000"/>
                <w:position w:val="-2"/>
                <w:sz w:val="18"/>
                <w:szCs w:val="18"/>
              </w:rPr>
              <w:t>SI56 0510 0801 2704 470</w:t>
            </w:r>
          </w:p>
        </w:tc>
      </w:tr>
    </w:tbl>
    <w:p w14:paraId="5E0CA7F5" w14:textId="77777777" w:rsidR="00465B00" w:rsidRDefault="00465B00"/>
    <w:p w14:paraId="2694509A" w14:textId="77777777" w:rsidR="00465B00" w:rsidRDefault="00000000">
      <w:pPr>
        <w:spacing w:before="225" w:after="225" w:line="240" w:lineRule="auto"/>
        <w:jc w:val="center"/>
      </w:pPr>
      <w:r>
        <w:rPr>
          <w:rFonts w:ascii="Arial" w:hAnsi="Arial" w:cs="Arial"/>
          <w:color w:val="000000"/>
          <w:sz w:val="18"/>
          <w:szCs w:val="18"/>
        </w:rPr>
        <w:t>in</w:t>
      </w:r>
    </w:p>
    <w:p w14:paraId="1AA9A71F" w14:textId="77777777" w:rsidR="00106489" w:rsidRDefault="00106489" w:rsidP="0010648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6489" w14:paraId="1B1D2CCE" w14:textId="77777777" w:rsidTr="00D009CF">
        <w:tc>
          <w:tcPr>
            <w:tcW w:w="3300" w:type="dxa"/>
            <w:tcMar>
              <w:top w:w="0" w:type="auto"/>
              <w:bottom w:w="0" w:type="auto"/>
            </w:tcMar>
            <w:vAlign w:val="center"/>
          </w:tcPr>
          <w:p w14:paraId="797D0C47" w14:textId="77777777" w:rsidR="00106489" w:rsidRDefault="00106489" w:rsidP="00D009C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4CEC97" w14:textId="77777777" w:rsidR="00106489" w:rsidRDefault="00106489" w:rsidP="00D009CF">
            <w:r>
              <w:rPr>
                <w:rFonts w:ascii="Arial" w:hAnsi="Arial" w:cs="Arial"/>
                <w:color w:val="000000"/>
                <w:position w:val="-2"/>
                <w:sz w:val="18"/>
                <w:szCs w:val="18"/>
              </w:rPr>
              <w:t> </w:t>
            </w:r>
          </w:p>
        </w:tc>
      </w:tr>
      <w:tr w:rsidR="00106489" w14:paraId="69D7024F" w14:textId="77777777" w:rsidTr="00D009CF">
        <w:tc>
          <w:tcPr>
            <w:tcW w:w="3300" w:type="dxa"/>
            <w:tcMar>
              <w:top w:w="0" w:type="auto"/>
              <w:bottom w:w="0" w:type="auto"/>
            </w:tcMar>
            <w:vAlign w:val="center"/>
          </w:tcPr>
          <w:p w14:paraId="494CAD68" w14:textId="77777777" w:rsidR="00106489" w:rsidRDefault="00106489" w:rsidP="00D009C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A54F11" w14:textId="77777777" w:rsidR="00106489" w:rsidRDefault="00106489" w:rsidP="00D009CF">
            <w:r>
              <w:rPr>
                <w:rFonts w:ascii="Arial" w:hAnsi="Arial" w:cs="Arial"/>
                <w:color w:val="000000"/>
                <w:position w:val="-2"/>
                <w:sz w:val="18"/>
                <w:szCs w:val="18"/>
              </w:rPr>
              <w:t> </w:t>
            </w:r>
          </w:p>
        </w:tc>
      </w:tr>
      <w:tr w:rsidR="00106489" w14:paraId="59E4EB63" w14:textId="77777777" w:rsidTr="00D009CF">
        <w:tc>
          <w:tcPr>
            <w:tcW w:w="3300" w:type="dxa"/>
            <w:tcMar>
              <w:top w:w="0" w:type="auto"/>
              <w:bottom w:w="0" w:type="auto"/>
            </w:tcMar>
            <w:vAlign w:val="center"/>
          </w:tcPr>
          <w:p w14:paraId="7880874F" w14:textId="77777777" w:rsidR="00106489" w:rsidRDefault="00106489" w:rsidP="00D009C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3D024" w14:textId="77777777" w:rsidR="00106489" w:rsidRDefault="00106489" w:rsidP="00D009CF">
            <w:r>
              <w:rPr>
                <w:rFonts w:ascii="Arial" w:hAnsi="Arial" w:cs="Arial"/>
                <w:color w:val="000000"/>
                <w:position w:val="-2"/>
                <w:sz w:val="18"/>
                <w:szCs w:val="18"/>
              </w:rPr>
              <w:t> </w:t>
            </w:r>
          </w:p>
        </w:tc>
      </w:tr>
    </w:tbl>
    <w:p w14:paraId="3E272DF9" w14:textId="77777777" w:rsidR="00106489" w:rsidRDefault="00106489" w:rsidP="00106489">
      <w:pPr>
        <w:spacing w:before="225" w:after="225" w:line="240" w:lineRule="auto"/>
        <w:jc w:val="both"/>
      </w:pPr>
      <w:r>
        <w:rPr>
          <w:rFonts w:ascii="Arial" w:hAnsi="Arial" w:cs="Arial"/>
          <w:color w:val="000000"/>
          <w:sz w:val="18"/>
          <w:szCs w:val="18"/>
        </w:rPr>
        <w:t> </w:t>
      </w:r>
    </w:p>
    <w:p w14:paraId="001B90B6" w14:textId="77777777" w:rsidR="00106489" w:rsidRDefault="00106489" w:rsidP="00106489">
      <w:pPr>
        <w:spacing w:before="225" w:after="225" w:line="240" w:lineRule="auto"/>
        <w:jc w:val="both"/>
      </w:pPr>
      <w:r>
        <w:rPr>
          <w:rFonts w:ascii="Arial" w:hAnsi="Arial" w:cs="Arial"/>
          <w:b/>
          <w:bCs/>
          <w:color w:val="000000"/>
          <w:sz w:val="18"/>
          <w:szCs w:val="18"/>
        </w:rPr>
        <w:t>I. UVODNE DOLOČBE</w:t>
      </w:r>
    </w:p>
    <w:p w14:paraId="3C8B5522" w14:textId="77777777" w:rsidR="00106489" w:rsidRDefault="00106489" w:rsidP="0010648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6489" w14:paraId="7CDAAA80" w14:textId="77777777" w:rsidTr="00D009CF">
        <w:tc>
          <w:tcPr>
            <w:tcW w:w="0" w:type="auto"/>
            <w:tcMar>
              <w:top w:w="0" w:type="auto"/>
              <w:bottom w:w="0" w:type="auto"/>
            </w:tcMar>
          </w:tcPr>
          <w:p w14:paraId="484DC9FA" w14:textId="77777777" w:rsidR="00106489" w:rsidRDefault="00106489" w:rsidP="00D009C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6489" w14:paraId="093885C7" w14:textId="77777777" w:rsidTr="00D009CF">
              <w:tc>
                <w:tcPr>
                  <w:tcW w:w="0" w:type="auto"/>
                  <w:tcMar>
                    <w:top w:w="0" w:type="auto"/>
                    <w:bottom w:w="0" w:type="auto"/>
                  </w:tcMar>
                </w:tcPr>
                <w:p w14:paraId="6B4A4EC3" w14:textId="4E849FF3"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številko ________ in</w:t>
                  </w:r>
                </w:p>
                <w:p w14:paraId="1CBC91F8" w14:textId="77777777"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 pod številko objave _________,</w:t>
                  </w:r>
                </w:p>
              </w:tc>
            </w:tr>
          </w:tbl>
          <w:p w14:paraId="5870DCFD" w14:textId="77777777" w:rsidR="00106489" w:rsidRDefault="00106489" w:rsidP="00D009C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CBF379" w14:textId="77777777" w:rsidR="00106489" w:rsidRDefault="00106489" w:rsidP="00106489">
      <w:pPr>
        <w:spacing w:before="225" w:after="225" w:line="240" w:lineRule="auto"/>
        <w:jc w:val="both"/>
      </w:pPr>
      <w:r>
        <w:rPr>
          <w:rFonts w:ascii="Arial" w:hAnsi="Arial" w:cs="Arial"/>
          <w:b/>
          <w:bCs/>
          <w:color w:val="000000"/>
          <w:sz w:val="18"/>
          <w:szCs w:val="18"/>
        </w:rPr>
        <w:t>II. PREDMET POGODBE</w:t>
      </w:r>
    </w:p>
    <w:p w14:paraId="0A485648" w14:textId="77777777" w:rsidR="00106489" w:rsidRDefault="00106489" w:rsidP="0010648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6489" w14:paraId="477AFC4D" w14:textId="77777777" w:rsidTr="00D009CF">
        <w:tc>
          <w:tcPr>
            <w:tcW w:w="0" w:type="auto"/>
            <w:tcMar>
              <w:top w:w="0" w:type="auto"/>
              <w:bottom w:w="0" w:type="auto"/>
            </w:tcMar>
          </w:tcPr>
          <w:p w14:paraId="1422BC3C" w14:textId="56B5EB7A"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dobavljal posipne materiale za potrebe KPL d.o.o. za leto </w:t>
            </w:r>
            <w:r w:rsidRPr="006C5F99">
              <w:rPr>
                <w:rFonts w:ascii="Arial" w:hAnsi="Arial" w:cs="Arial"/>
                <w:sz w:val="18"/>
                <w:szCs w:val="18"/>
              </w:rPr>
              <w:t>20</w:t>
            </w:r>
            <w:r>
              <w:rPr>
                <w:rFonts w:ascii="Arial" w:hAnsi="Arial" w:cs="Arial"/>
                <w:sz w:val="18"/>
                <w:szCs w:val="18"/>
              </w:rPr>
              <w:t>22</w:t>
            </w:r>
            <w:r w:rsidRPr="006C5F99">
              <w:rPr>
                <w:rFonts w:ascii="Arial" w:hAnsi="Arial" w:cs="Arial"/>
                <w:sz w:val="18"/>
                <w:szCs w:val="18"/>
              </w:rPr>
              <w:t xml:space="preserve"> /</w:t>
            </w:r>
            <w:r>
              <w:rPr>
                <w:rFonts w:ascii="Arial" w:hAnsi="Arial" w:cs="Arial"/>
                <w:sz w:val="18"/>
                <w:szCs w:val="18"/>
              </w:rPr>
              <w:t xml:space="preserve"> </w:t>
            </w:r>
            <w:r w:rsidRPr="006C5F99">
              <w:rPr>
                <w:rFonts w:ascii="Arial" w:hAnsi="Arial" w:cs="Arial"/>
                <w:sz w:val="18"/>
                <w:szCs w:val="18"/>
              </w:rPr>
              <w:t>202</w:t>
            </w:r>
            <w:r>
              <w:rPr>
                <w:rFonts w:ascii="Arial" w:hAnsi="Arial" w:cs="Arial"/>
                <w:sz w:val="18"/>
                <w:szCs w:val="18"/>
              </w:rPr>
              <w:t>3 oziroma do trenutka, ko bo dopolnjena pogodbena vrednost opredeljena v petem členu te pogodbe</w:t>
            </w:r>
            <w:r w:rsidRPr="00D24FAD">
              <w:rPr>
                <w:rFonts w:ascii="Arial" w:hAnsi="Arial" w:cs="Arial"/>
                <w:color w:val="000000"/>
                <w:sz w:val="18"/>
                <w:szCs w:val="18"/>
              </w:rPr>
              <w:t>.</w:t>
            </w:r>
          </w:p>
          <w:p w14:paraId="139C067E" w14:textId="77777777" w:rsidR="00106489" w:rsidRDefault="00106489" w:rsidP="00D009CF">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14:paraId="63B1C831"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NATRIJEV KLORID – NaCl – raztreseno stanje, 0 – 4 mm</w:t>
            </w:r>
          </w:p>
          <w:p w14:paraId="3659F763"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14:paraId="347466E9" w14:textId="77777777" w:rsidR="00106489" w:rsidRDefault="00106489">
            <w:pPr>
              <w:numPr>
                <w:ilvl w:val="0"/>
                <w:numId w:val="29"/>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14:paraId="709CB93B" w14:textId="77777777" w:rsidR="00106489" w:rsidRPr="00D24FAD"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14:paraId="542DF727" w14:textId="77777777" w:rsidR="00106489" w:rsidRDefault="00106489" w:rsidP="0010648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6489" w14:paraId="5CD231E6" w14:textId="77777777" w:rsidTr="00D009CF">
        <w:tc>
          <w:tcPr>
            <w:tcW w:w="0" w:type="auto"/>
            <w:tcMar>
              <w:top w:w="0" w:type="auto"/>
              <w:bottom w:w="0" w:type="auto"/>
            </w:tcMar>
          </w:tcPr>
          <w:p w14:paraId="026F8391" w14:textId="77777777" w:rsidR="00106489" w:rsidRDefault="00106489" w:rsidP="00D009C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06489" w14:paraId="40E450AA" w14:textId="77777777" w:rsidTr="00D009CF">
              <w:tc>
                <w:tcPr>
                  <w:tcW w:w="0" w:type="auto"/>
                  <w:tcMar>
                    <w:top w:w="0" w:type="auto"/>
                    <w:bottom w:w="0" w:type="auto"/>
                  </w:tcMar>
                </w:tcPr>
                <w:p w14:paraId="0B16F07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A141E8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Razpisno dokumentacijo naročnika, ki je bila objavljena na Portalu javnih naročil dne _______ pod oznako _______.</w:t>
                  </w:r>
                </w:p>
              </w:tc>
            </w:tr>
          </w:tbl>
          <w:p w14:paraId="11F771B7" w14:textId="77777777" w:rsidR="00106489" w:rsidRDefault="00106489" w:rsidP="00D009CF">
            <w:pPr>
              <w:spacing w:before="225" w:after="225"/>
              <w:jc w:val="both"/>
            </w:pPr>
            <w:r>
              <w:rPr>
                <w:rFonts w:ascii="Arial" w:hAnsi="Arial" w:cs="Arial"/>
                <w:color w:val="000000"/>
                <w:sz w:val="18"/>
                <w:szCs w:val="18"/>
              </w:rPr>
              <w:t>Predmetni dokumenti so priloga in sestavni del te pogodbe.</w:t>
            </w:r>
          </w:p>
        </w:tc>
      </w:tr>
    </w:tbl>
    <w:p w14:paraId="06D13C25" w14:textId="77777777" w:rsidR="00106489" w:rsidRDefault="00106489" w:rsidP="0010648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6489" w14:paraId="12D6BFA6" w14:textId="77777777" w:rsidTr="00D009CF">
        <w:tc>
          <w:tcPr>
            <w:tcW w:w="0" w:type="auto"/>
            <w:tcMar>
              <w:top w:w="0" w:type="auto"/>
              <w:bottom w:w="0" w:type="auto"/>
            </w:tcMar>
          </w:tcPr>
          <w:p w14:paraId="23FD0706" w14:textId="77777777" w:rsidR="00106489" w:rsidRDefault="00106489" w:rsidP="00D009C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D0331C5" w14:textId="77777777" w:rsidR="00106489" w:rsidRDefault="00106489" w:rsidP="00D009CF">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E991C12" w14:textId="77777777" w:rsidR="00106489" w:rsidRDefault="00106489" w:rsidP="00D009CF">
            <w:pPr>
              <w:spacing w:before="225" w:after="225"/>
              <w:jc w:val="both"/>
            </w:pPr>
            <w:r>
              <w:rPr>
                <w:rFonts w:ascii="Arial" w:hAnsi="Arial" w:cs="Arial"/>
                <w:color w:val="000000"/>
                <w:sz w:val="18"/>
                <w:szCs w:val="18"/>
              </w:rPr>
              <w:t>Z dobaviteljem se v tem primeru sklene dodatek k osnovni pogodbi ali nova pogodba.</w:t>
            </w:r>
          </w:p>
        </w:tc>
      </w:tr>
    </w:tbl>
    <w:p w14:paraId="64980D6D" w14:textId="77777777" w:rsidR="00106489" w:rsidRDefault="00106489" w:rsidP="00106489">
      <w:pPr>
        <w:spacing w:before="225" w:after="225" w:line="240" w:lineRule="auto"/>
        <w:jc w:val="both"/>
      </w:pPr>
      <w:r>
        <w:rPr>
          <w:rFonts w:ascii="Arial" w:hAnsi="Arial" w:cs="Arial"/>
          <w:b/>
          <w:bCs/>
          <w:color w:val="000000"/>
          <w:sz w:val="18"/>
          <w:szCs w:val="18"/>
        </w:rPr>
        <w:t>III. POGODBENA CENA</w:t>
      </w:r>
    </w:p>
    <w:p w14:paraId="3848012A" w14:textId="77777777" w:rsidR="00106489" w:rsidRDefault="00106489" w:rsidP="00106489">
      <w:pPr>
        <w:spacing w:after="0" w:line="240" w:lineRule="auto"/>
        <w:jc w:val="center"/>
        <w:rPr>
          <w:rFonts w:ascii="Arial" w:hAnsi="Arial" w:cs="Arial"/>
          <w:b/>
          <w:bCs/>
          <w:color w:val="000000"/>
          <w:sz w:val="18"/>
          <w:szCs w:val="18"/>
        </w:rPr>
      </w:pPr>
    </w:p>
    <w:p w14:paraId="3D6177AF" w14:textId="77777777" w:rsidR="00106489" w:rsidRDefault="00106489" w:rsidP="0010648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6489" w14:paraId="56027AA9" w14:textId="77777777" w:rsidTr="00D009CF">
        <w:tc>
          <w:tcPr>
            <w:tcW w:w="0" w:type="auto"/>
            <w:tcMar>
              <w:top w:w="0" w:type="auto"/>
              <w:bottom w:w="0" w:type="auto"/>
            </w:tcMar>
          </w:tcPr>
          <w:p w14:paraId="5F393CBB" w14:textId="60384014" w:rsidR="00106489" w:rsidRDefault="00345275" w:rsidP="00D009CF">
            <w:pPr>
              <w:spacing w:before="225" w:after="225"/>
              <w:jc w:val="both"/>
            </w:pPr>
            <w:r>
              <w:rPr>
                <w:rFonts w:ascii="Arial" w:hAnsi="Arial" w:cs="Arial"/>
                <w:color w:val="000000"/>
                <w:sz w:val="18"/>
                <w:szCs w:val="18"/>
              </w:rPr>
              <w:t>Pogodbena</w:t>
            </w:r>
            <w:r w:rsidR="00106489">
              <w:rPr>
                <w:rFonts w:ascii="Arial" w:hAnsi="Arial" w:cs="Arial"/>
                <w:color w:val="000000"/>
                <w:sz w:val="18"/>
                <w:szCs w:val="18"/>
              </w:rPr>
              <w:t xml:space="preserve"> vrednost </w:t>
            </w:r>
            <w:r>
              <w:rPr>
                <w:rFonts w:ascii="Arial" w:hAnsi="Arial" w:cs="Arial"/>
                <w:color w:val="000000"/>
                <w:sz w:val="18"/>
                <w:szCs w:val="18"/>
              </w:rPr>
              <w:t xml:space="preserve">blaga </w:t>
            </w:r>
            <w:r w:rsidR="00106489">
              <w:rPr>
                <w:rFonts w:ascii="Arial" w:hAnsi="Arial" w:cs="Arial"/>
                <w:color w:val="000000"/>
                <w:sz w:val="18"/>
                <w:szCs w:val="18"/>
              </w:rPr>
              <w:t>je dogovorjena na osnovi ponudbe dobavitelja in znaša za čas trajanja pogodbe:</w:t>
            </w:r>
          </w:p>
          <w:p w14:paraId="31DBA8B4"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14:paraId="52E3C1E7"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0692A3D2"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14:paraId="42A36E27"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14:paraId="12C5B738"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4612AC25"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14:paraId="5562E83F"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14:paraId="4E74ACCD"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6D160E3C"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14:paraId="022D04DE" w14:textId="77777777" w:rsidR="00106489" w:rsidRDefault="00106489" w:rsidP="00D009CF">
            <w:pPr>
              <w:spacing w:before="225" w:after="225"/>
              <w:jc w:val="both"/>
            </w:pPr>
            <w:r>
              <w:rPr>
                <w:rFonts w:ascii="Arial" w:hAnsi="Arial" w:cs="Arial"/>
                <w:color w:val="000000"/>
                <w:sz w:val="18"/>
                <w:szCs w:val="18"/>
              </w:rPr>
              <w:t>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tej pogodbi.</w:t>
            </w:r>
          </w:p>
          <w:p w14:paraId="14206FE0" w14:textId="77777777" w:rsidR="00106489" w:rsidRDefault="00106489" w:rsidP="00D009CF">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14:paraId="3B7092D5" w14:textId="265C7819" w:rsidR="00106489" w:rsidRDefault="00106489" w:rsidP="00D009CF">
            <w:pPr>
              <w:spacing w:before="225" w:after="225"/>
              <w:jc w:val="both"/>
            </w:pPr>
            <w:r>
              <w:rPr>
                <w:rFonts w:ascii="Arial" w:hAnsi="Arial" w:cs="Arial"/>
                <w:color w:val="000000"/>
                <w:sz w:val="18"/>
                <w:szCs w:val="18"/>
              </w:rPr>
              <w:t xml:space="preserve">Za izvedbo predmetnega javnega naročila ima naročnik zagotovljena sredstva v višini </w:t>
            </w:r>
            <w:r w:rsidR="00345275">
              <w:rPr>
                <w:rFonts w:ascii="Arial" w:hAnsi="Arial" w:cs="Arial"/>
                <w:color w:val="000000"/>
                <w:sz w:val="18"/>
                <w:szCs w:val="18"/>
              </w:rPr>
              <w:t>600</w:t>
            </w:r>
            <w:r>
              <w:rPr>
                <w:rFonts w:ascii="Arial" w:hAnsi="Arial" w:cs="Arial"/>
                <w:color w:val="000000"/>
                <w:sz w:val="18"/>
                <w:szCs w:val="18"/>
              </w:rPr>
              <w:t>.000,00 EUR brez DDV.</w:t>
            </w:r>
          </w:p>
          <w:p w14:paraId="68BDD788" w14:textId="3F5D3EEA" w:rsidR="00106489" w:rsidRDefault="00106489" w:rsidP="00D009CF">
            <w:pPr>
              <w:spacing w:before="225" w:after="225"/>
              <w:jc w:val="both"/>
            </w:pPr>
            <w:r>
              <w:rPr>
                <w:rFonts w:ascii="Arial" w:hAnsi="Arial" w:cs="Arial"/>
                <w:color w:val="000000"/>
                <w:sz w:val="18"/>
                <w:szCs w:val="18"/>
              </w:rPr>
              <w:t>Sredstva za izvedbo naročila so zagotovljena</w:t>
            </w:r>
            <w:r w:rsidR="00345275">
              <w:rPr>
                <w:rFonts w:ascii="Arial" w:hAnsi="Arial" w:cs="Arial"/>
                <w:color w:val="000000"/>
                <w:sz w:val="18"/>
                <w:szCs w:val="18"/>
              </w:rPr>
              <w:t xml:space="preserve"> v Finančnem načrtu naročnika.</w:t>
            </w:r>
          </w:p>
        </w:tc>
      </w:tr>
    </w:tbl>
    <w:p w14:paraId="382881B5" w14:textId="77777777" w:rsidR="00106489" w:rsidRDefault="00106489" w:rsidP="00106489">
      <w:pPr>
        <w:spacing w:after="0" w:line="240" w:lineRule="auto"/>
        <w:jc w:val="center"/>
        <w:rPr>
          <w:rFonts w:ascii="Arial" w:hAnsi="Arial" w:cs="Arial"/>
          <w:b/>
          <w:bCs/>
          <w:color w:val="000000"/>
          <w:sz w:val="18"/>
          <w:szCs w:val="18"/>
        </w:rPr>
      </w:pPr>
    </w:p>
    <w:p w14:paraId="0504CE34" w14:textId="77777777" w:rsidR="00106489" w:rsidRDefault="00106489" w:rsidP="0010648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6489" w14:paraId="5700FA33" w14:textId="77777777" w:rsidTr="00D009CF">
        <w:tc>
          <w:tcPr>
            <w:tcW w:w="0" w:type="auto"/>
            <w:tcMar>
              <w:top w:w="0" w:type="auto"/>
              <w:bottom w:w="0" w:type="auto"/>
            </w:tcMar>
          </w:tcPr>
          <w:p w14:paraId="24676561" w14:textId="77777777" w:rsidR="00106489" w:rsidRDefault="00106489" w:rsidP="00D009CF">
            <w:pPr>
              <w:spacing w:before="225" w:after="225"/>
              <w:jc w:val="both"/>
            </w:pPr>
            <w:r>
              <w:rPr>
                <w:rFonts w:ascii="Arial" w:hAnsi="Arial" w:cs="Arial"/>
                <w:color w:val="000000"/>
                <w:sz w:val="18"/>
                <w:szCs w:val="18"/>
              </w:rPr>
              <w:t>Dogovorjena cena vključuje vse stroške in vse popuste ter je ni mogoče povečati na nobeni osnovi, razen v kolikor bi za to obstajali zakonsko določeni razlogi. Morebitne podražitve do izteka roka sklenitve pogodbe so vključene v dogovorjeno ceno in nanjo ne morejo vplivati.</w:t>
            </w:r>
          </w:p>
          <w:p w14:paraId="2DA8EE77" w14:textId="77777777" w:rsidR="00106489" w:rsidRDefault="00106489" w:rsidP="00D009CF">
            <w:pPr>
              <w:spacing w:before="225" w:after="225"/>
              <w:jc w:val="both"/>
            </w:pPr>
            <w:r>
              <w:rPr>
                <w:rFonts w:ascii="Arial" w:hAnsi="Arial" w:cs="Arial"/>
                <w:color w:val="000000"/>
                <w:sz w:val="18"/>
                <w:szCs w:val="18"/>
              </w:rPr>
              <w:t>V kolikor naročnik računa ne zavrne v roku 8 delovnih dni od prejema, se račun šteje za potrjenega.</w:t>
            </w:r>
          </w:p>
          <w:p w14:paraId="44D115DC" w14:textId="77777777" w:rsidR="00106489" w:rsidRDefault="00106489" w:rsidP="00D009C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406F77" w14:textId="77777777" w:rsidR="00106489" w:rsidRPr="00A25FC5"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B8B6BCA" w14:textId="77777777" w:rsidR="00106489" w:rsidRDefault="00106489" w:rsidP="00106489">
      <w:pPr>
        <w:spacing w:before="225" w:after="225" w:line="240" w:lineRule="auto"/>
        <w:jc w:val="both"/>
      </w:pPr>
      <w:r>
        <w:rPr>
          <w:rFonts w:ascii="Arial" w:hAnsi="Arial" w:cs="Arial"/>
          <w:b/>
          <w:bCs/>
          <w:color w:val="000000"/>
          <w:sz w:val="18"/>
          <w:szCs w:val="18"/>
        </w:rPr>
        <w:t>IV. NAROČANJE BLAGA IN DOBAVNI ROK</w:t>
      </w:r>
    </w:p>
    <w:p w14:paraId="0EB3087E" w14:textId="77777777" w:rsidR="00106489" w:rsidRDefault="00106489" w:rsidP="0010648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6489" w14:paraId="6F1AA67D" w14:textId="77777777" w:rsidTr="00D009CF">
        <w:tc>
          <w:tcPr>
            <w:tcW w:w="0" w:type="auto"/>
            <w:tcMar>
              <w:top w:w="0" w:type="auto"/>
              <w:bottom w:w="0" w:type="auto"/>
            </w:tcMar>
          </w:tcPr>
          <w:p w14:paraId="055970AA"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14:paraId="5343E7A6" w14:textId="77777777" w:rsidR="00106489" w:rsidRDefault="00106489" w:rsidP="00D009CF">
            <w:pPr>
              <w:spacing w:before="225" w:after="225"/>
              <w:jc w:val="both"/>
            </w:pPr>
            <w:r>
              <w:rPr>
                <w:rFonts w:ascii="Arial" w:hAnsi="Arial" w:cs="Arial"/>
                <w:color w:val="000000"/>
                <w:sz w:val="18"/>
                <w:szCs w:val="18"/>
              </w:rPr>
              <w:t>Naročnik bo v naročilnici opredelil vrste in količine blaga. </w:t>
            </w:r>
          </w:p>
        </w:tc>
      </w:tr>
    </w:tbl>
    <w:p w14:paraId="6C720BC8" w14:textId="77777777" w:rsidR="00106489" w:rsidRDefault="00106489" w:rsidP="0010648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6489" w14:paraId="682DF7AD" w14:textId="77777777" w:rsidTr="00D009CF">
        <w:tc>
          <w:tcPr>
            <w:tcW w:w="0" w:type="auto"/>
            <w:tcMar>
              <w:top w:w="0" w:type="auto"/>
              <w:bottom w:w="0" w:type="auto"/>
            </w:tcMar>
          </w:tcPr>
          <w:p w14:paraId="6E3AF9F4" w14:textId="77777777" w:rsidR="00106489" w:rsidRDefault="00106489" w:rsidP="00D009CF">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6489" w14:paraId="455830E8" w14:textId="77777777" w:rsidTr="00D009CF">
              <w:tc>
                <w:tcPr>
                  <w:tcW w:w="0" w:type="auto"/>
                  <w:tcMar>
                    <w:top w:w="0" w:type="auto"/>
                    <w:bottom w:w="0" w:type="auto"/>
                  </w:tcMar>
                </w:tcPr>
                <w:p w14:paraId="6794010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33F9097E"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14:paraId="73EE025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CDC75B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09D74B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392FB34"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BBBD41"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6358FEA5" w14:textId="77777777" w:rsidR="00106489" w:rsidRDefault="00106489" w:rsidP="00D009CF">
            <w:pPr>
              <w:spacing w:before="225" w:after="225"/>
              <w:jc w:val="both"/>
            </w:pPr>
          </w:p>
        </w:tc>
      </w:tr>
    </w:tbl>
    <w:p w14:paraId="46838BBA" w14:textId="77777777" w:rsidR="00106489" w:rsidRDefault="00106489" w:rsidP="00106489">
      <w:pPr>
        <w:spacing w:before="225" w:after="0" w:line="240" w:lineRule="auto"/>
        <w:jc w:val="both"/>
        <w:rPr>
          <w:rFonts w:ascii="Arial" w:hAnsi="Arial" w:cs="Arial"/>
          <w:b/>
          <w:bCs/>
          <w:color w:val="000000"/>
          <w:sz w:val="18"/>
          <w:szCs w:val="18"/>
        </w:rPr>
      </w:pPr>
    </w:p>
    <w:p w14:paraId="3F943D48" w14:textId="77777777" w:rsidR="00106489" w:rsidRDefault="00106489" w:rsidP="00106489">
      <w:pPr>
        <w:spacing w:after="225" w:line="240" w:lineRule="auto"/>
        <w:jc w:val="both"/>
      </w:pPr>
      <w:r>
        <w:rPr>
          <w:rFonts w:ascii="Arial" w:hAnsi="Arial" w:cs="Arial"/>
          <w:b/>
          <w:bCs/>
          <w:color w:val="000000"/>
          <w:sz w:val="18"/>
          <w:szCs w:val="18"/>
        </w:rPr>
        <w:t>V. PREVZEM BLAGA</w:t>
      </w:r>
    </w:p>
    <w:p w14:paraId="34FFBD69" w14:textId="77777777" w:rsidR="00106489" w:rsidRDefault="00106489" w:rsidP="0010648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6489" w14:paraId="737F4A67" w14:textId="77777777" w:rsidTr="00D009CF">
        <w:tc>
          <w:tcPr>
            <w:tcW w:w="0" w:type="auto"/>
            <w:tcMar>
              <w:top w:w="0" w:type="auto"/>
              <w:bottom w:w="0" w:type="auto"/>
            </w:tcMar>
          </w:tcPr>
          <w:p w14:paraId="52123F35" w14:textId="77777777" w:rsidR="00106489" w:rsidRDefault="00106489" w:rsidP="00D009C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10FBAD5" w14:textId="77777777" w:rsidR="00106489" w:rsidRDefault="00106489" w:rsidP="00D009CF">
            <w:pPr>
              <w:spacing w:before="225" w:after="225"/>
              <w:jc w:val="both"/>
            </w:pPr>
            <w:r>
              <w:rPr>
                <w:rFonts w:ascii="Arial" w:hAnsi="Arial" w:cs="Arial"/>
                <w:color w:val="000000"/>
                <w:sz w:val="18"/>
                <w:szCs w:val="18"/>
              </w:rPr>
              <w:lastRenderedPageBreak/>
              <w:t>Količinski prevzem blaga se opravi ob prevzemu, kakovostni pa v uzančnih rokih.</w:t>
            </w:r>
          </w:p>
        </w:tc>
      </w:tr>
    </w:tbl>
    <w:p w14:paraId="75564721" w14:textId="77777777" w:rsidR="00106489" w:rsidRDefault="00106489" w:rsidP="00106489">
      <w:pPr>
        <w:spacing w:before="225" w:after="225" w:line="240" w:lineRule="auto"/>
        <w:jc w:val="both"/>
      </w:pPr>
      <w:r>
        <w:rPr>
          <w:rFonts w:ascii="Arial" w:hAnsi="Arial" w:cs="Arial"/>
          <w:b/>
          <w:bCs/>
          <w:color w:val="000000"/>
          <w:sz w:val="18"/>
          <w:szCs w:val="18"/>
        </w:rPr>
        <w:t>VI. KAKOVOST BLAGA</w:t>
      </w:r>
    </w:p>
    <w:p w14:paraId="09F3A49E" w14:textId="77777777" w:rsidR="00106489" w:rsidRDefault="00106489" w:rsidP="0010648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6489" w14:paraId="0F6FE98E" w14:textId="77777777" w:rsidTr="00D009CF">
        <w:tc>
          <w:tcPr>
            <w:tcW w:w="0" w:type="auto"/>
            <w:tcMar>
              <w:top w:w="0" w:type="auto"/>
              <w:bottom w:w="0" w:type="auto"/>
            </w:tcMar>
          </w:tcPr>
          <w:p w14:paraId="62FEFCF7" w14:textId="77777777" w:rsidR="00106489" w:rsidRDefault="00106489" w:rsidP="00D009CF">
            <w:pPr>
              <w:spacing w:before="225" w:after="225"/>
              <w:jc w:val="both"/>
            </w:pPr>
            <w:r>
              <w:rPr>
                <w:rFonts w:ascii="Arial" w:hAnsi="Arial" w:cs="Arial"/>
                <w:color w:val="000000"/>
                <w:sz w:val="18"/>
                <w:szCs w:val="18"/>
              </w:rPr>
              <w:t>Kakovost blaga mora ustrezati obstoječim standardom in deklarirani kakovosti na embalaži blaga.</w:t>
            </w:r>
          </w:p>
          <w:p w14:paraId="6B3B7914" w14:textId="77777777" w:rsidR="00106489" w:rsidRDefault="00106489" w:rsidP="00D009CF">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106489" w14:paraId="27A92ED9" w14:textId="77777777" w:rsidTr="00D009CF">
              <w:tc>
                <w:tcPr>
                  <w:tcW w:w="0" w:type="auto"/>
                  <w:tcMar>
                    <w:top w:w="0" w:type="auto"/>
                    <w:bottom w:w="0" w:type="auto"/>
                  </w:tcMar>
                </w:tcPr>
                <w:p w14:paraId="63A0DCF0"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D48D9F3"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EDE154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E3CC2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61C5302"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076FA60" w14:textId="77777777" w:rsidR="00106489" w:rsidRDefault="00106489" w:rsidP="00D009CF"/>
        </w:tc>
      </w:tr>
    </w:tbl>
    <w:p w14:paraId="535F944C" w14:textId="77777777" w:rsidR="00106489" w:rsidRDefault="00106489" w:rsidP="00106489">
      <w:pPr>
        <w:spacing w:before="225" w:after="225" w:line="240" w:lineRule="auto"/>
        <w:jc w:val="both"/>
      </w:pPr>
      <w:r>
        <w:rPr>
          <w:rFonts w:ascii="Arial" w:hAnsi="Arial" w:cs="Arial"/>
          <w:b/>
          <w:bCs/>
          <w:color w:val="000000"/>
          <w:sz w:val="18"/>
          <w:szCs w:val="18"/>
        </w:rPr>
        <w:t>VII. PLAČILNI POGOJI</w:t>
      </w:r>
    </w:p>
    <w:p w14:paraId="14C90BCB" w14:textId="77777777" w:rsidR="00106489" w:rsidRDefault="00106489" w:rsidP="0010648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6489" w14:paraId="7222D8C1" w14:textId="77777777" w:rsidTr="00D009CF">
        <w:tc>
          <w:tcPr>
            <w:tcW w:w="0" w:type="auto"/>
            <w:tcMar>
              <w:top w:w="0" w:type="auto"/>
              <w:bottom w:w="0" w:type="auto"/>
            </w:tcMar>
          </w:tcPr>
          <w:p w14:paraId="7FD61899" w14:textId="77777777" w:rsidR="00106489" w:rsidRDefault="00106489" w:rsidP="00D009CF">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37AAC14" w14:textId="77777777" w:rsidR="00106489" w:rsidRDefault="00106489" w:rsidP="00D009CF">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roke plačila. </w:t>
            </w:r>
          </w:p>
          <w:p w14:paraId="242856E8" w14:textId="77777777" w:rsidR="00106489" w:rsidRDefault="00106489" w:rsidP="00D009CF">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3A9ABB61" w14:textId="77777777" w:rsidR="00106489" w:rsidRDefault="00106489" w:rsidP="00D009CF">
            <w:pPr>
              <w:spacing w:before="225" w:after="225"/>
              <w:jc w:val="both"/>
            </w:pPr>
            <w:r>
              <w:rPr>
                <w:rFonts w:ascii="Arial" w:hAnsi="Arial" w:cs="Arial"/>
                <w:color w:val="000000"/>
                <w:sz w:val="18"/>
                <w:szCs w:val="18"/>
              </w:rPr>
              <w:t>Obračun se vrši po dejansko dobavljenih količinah blaga, ki mora ustrezati zahtevani kvaliteti, skladno z določili te pogodbe.</w:t>
            </w:r>
          </w:p>
          <w:p w14:paraId="5D133B73" w14:textId="77777777" w:rsidR="00106489" w:rsidRDefault="00106489" w:rsidP="00D009CF">
            <w:pPr>
              <w:spacing w:before="225" w:after="225"/>
              <w:jc w:val="both"/>
            </w:pPr>
            <w:r>
              <w:rPr>
                <w:rFonts w:ascii="Arial" w:hAnsi="Arial" w:cs="Arial"/>
                <w:color w:val="000000"/>
                <w:sz w:val="18"/>
                <w:szCs w:val="18"/>
              </w:rPr>
              <w:t>Dobavitelj bo dobavljeno blago naročniku zaračunaval v skladu dogovorjenimi cenami. Na vsakem računu mora biti navedena številka pogodbe, ki jo je določil naročnik, in številka odpoklica blaga. Številka pogodbe in številka odpoklica blaga mora biti navedena tudi na vseh drugih dokumentih, ki spremljajo račun.</w:t>
            </w:r>
          </w:p>
          <w:p w14:paraId="45DC81FE" w14:textId="77777777" w:rsidR="00106489" w:rsidRDefault="00106489" w:rsidP="00D009CF">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(dobavitelj in podizvajalec) potrdilo o njihovem plačilu v kolikor je le-to že bilo izvedeno.</w:t>
            </w:r>
          </w:p>
          <w:p w14:paraId="3773D799" w14:textId="77777777" w:rsidR="00106489" w:rsidRDefault="00106489" w:rsidP="00D009C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DE24B97"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14:paraId="2D7AB3DA" w14:textId="77777777" w:rsidR="00106489" w:rsidRPr="00F25820" w:rsidRDefault="00106489" w:rsidP="00106489">
      <w:pPr>
        <w:spacing w:after="0" w:line="240" w:lineRule="auto"/>
        <w:jc w:val="center"/>
      </w:pPr>
      <w:r>
        <w:rPr>
          <w:rFonts w:ascii="Arial" w:hAnsi="Arial" w:cs="Arial"/>
          <w:b/>
          <w:bCs/>
          <w:color w:val="000000"/>
          <w:sz w:val="18"/>
          <w:szCs w:val="18"/>
        </w:rPr>
        <w:t>12. člen</w:t>
      </w:r>
    </w:p>
    <w:p w14:paraId="57527D6C" w14:textId="77777777" w:rsidR="00106489" w:rsidRDefault="00106489" w:rsidP="00106489">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6489" w14:paraId="5C7AE83C"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A2802A" w14:textId="77777777" w:rsidR="00106489" w:rsidRDefault="00106489" w:rsidP="00D009C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1B7C42" w14:textId="77777777" w:rsidR="00106489" w:rsidRDefault="00106489" w:rsidP="00D009CF"/>
        </w:tc>
      </w:tr>
      <w:tr w:rsidR="00106489" w14:paraId="48C80957"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2C342A" w14:textId="77777777" w:rsidR="00106489" w:rsidRDefault="00106489" w:rsidP="00D009CF">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1E74" w14:textId="77777777" w:rsidR="00106489" w:rsidRDefault="00106489" w:rsidP="00D009CF">
            <w:pPr>
              <w:spacing w:before="135" w:after="135"/>
              <w:jc w:val="both"/>
              <w:textAlignment w:val="center"/>
            </w:pPr>
            <w:r>
              <w:rPr>
                <w:rFonts w:ascii="Arial" w:hAnsi="Arial" w:cs="Arial"/>
                <w:color w:val="000000"/>
                <w:position w:val="-2"/>
                <w:sz w:val="18"/>
                <w:szCs w:val="18"/>
              </w:rPr>
              <w:t>Opis dobav, ki jih bo izvedel podizvajalec:</w:t>
            </w:r>
          </w:p>
          <w:p w14:paraId="5ECF10E5" w14:textId="77777777" w:rsidR="00106489" w:rsidRDefault="00106489" w:rsidP="00D009CF">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D1B3AE1" w14:textId="77777777" w:rsidR="00106489" w:rsidRDefault="00106489" w:rsidP="00106489">
      <w:pPr>
        <w:spacing w:before="225" w:after="225"/>
        <w:jc w:val="both"/>
      </w:pPr>
      <w:r>
        <w:rPr>
          <w:rFonts w:ascii="Arial" w:hAnsi="Arial" w:cs="Arial"/>
          <w:i/>
          <w:iCs/>
          <w:color w:val="000000"/>
          <w:sz w:val="18"/>
          <w:szCs w:val="18"/>
        </w:rPr>
        <w:t>Opomba:</w:t>
      </w:r>
    </w:p>
    <w:p w14:paraId="58AE8F45" w14:textId="77777777" w:rsidR="00106489" w:rsidRDefault="00106489" w:rsidP="00106489">
      <w:pPr>
        <w:spacing w:before="225" w:after="225" w:line="240" w:lineRule="auto"/>
        <w:jc w:val="both"/>
      </w:pPr>
      <w:r>
        <w:rPr>
          <w:rFonts w:ascii="Arial" w:hAnsi="Arial" w:cs="Arial"/>
          <w:i/>
          <w:iCs/>
          <w:color w:val="000000"/>
          <w:sz w:val="18"/>
          <w:szCs w:val="18"/>
        </w:rPr>
        <w:t>V KOLIKOR PONUDNIK NE NASTOPA S PODIZVAJALCI SE RAZDELEK IZBRIŠE</w:t>
      </w:r>
    </w:p>
    <w:p w14:paraId="3BBB397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189927B6" w14:textId="77777777" w:rsidR="00106489" w:rsidRDefault="00106489" w:rsidP="00106489">
      <w:pPr>
        <w:spacing w:after="0" w:line="240" w:lineRule="auto"/>
        <w:rPr>
          <w:rFonts w:ascii="Arial" w:hAnsi="Arial" w:cs="Arial"/>
          <w:b/>
          <w:bCs/>
          <w:color w:val="000000"/>
          <w:sz w:val="18"/>
          <w:szCs w:val="18"/>
        </w:rPr>
      </w:pPr>
    </w:p>
    <w:p w14:paraId="4695268A" w14:textId="77777777" w:rsidR="00106489" w:rsidRDefault="00106489" w:rsidP="0010648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2F46987" w14:textId="77777777" w:rsidR="00106489" w:rsidRDefault="00106489" w:rsidP="0010648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106489" w14:paraId="0E01414B" w14:textId="77777777" w:rsidTr="00D009CF">
        <w:tc>
          <w:tcPr>
            <w:tcW w:w="0" w:type="auto"/>
            <w:tcMar>
              <w:top w:w="0" w:type="auto"/>
              <w:bottom w:w="0" w:type="auto"/>
            </w:tcMar>
          </w:tcPr>
          <w:p w14:paraId="55814160"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glavnega izvajalca neposredno plačuje podizvajalcu,</w:t>
            </w:r>
          </w:p>
          <w:p w14:paraId="5AB5D7D7"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263664"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61329F1A" w14:textId="77777777" w:rsidR="00106489" w:rsidRDefault="00106489" w:rsidP="0010648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E0EA5DF" w14:textId="77777777" w:rsidR="00106489" w:rsidRDefault="00106489" w:rsidP="00106489">
      <w:pPr>
        <w:spacing w:before="225" w:after="225"/>
        <w:jc w:val="both"/>
      </w:pPr>
      <w:r>
        <w:rPr>
          <w:rFonts w:ascii="Arial" w:hAnsi="Arial" w:cs="Arial"/>
          <w:color w:val="000000"/>
          <w:sz w:val="18"/>
          <w:szCs w:val="18"/>
        </w:rPr>
        <w:t>Plačila podizvajalcem se izvedejo v rokih in na enak način kot velja za plačila izvajalcu.</w:t>
      </w:r>
    </w:p>
    <w:p w14:paraId="42FE5EC3" w14:textId="77777777" w:rsidR="00106489" w:rsidRDefault="00106489" w:rsidP="0010648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863755" w14:textId="77777777" w:rsidR="00106489" w:rsidRDefault="00106489" w:rsidP="0010648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057F36" w14:textId="77777777" w:rsidR="00106489" w:rsidRDefault="00106489" w:rsidP="00106489">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0EE1175" w14:textId="77777777" w:rsidR="00106489" w:rsidRDefault="00106489" w:rsidP="00106489">
      <w:pPr>
        <w:spacing w:before="225" w:after="225" w:line="240" w:lineRule="auto"/>
        <w:jc w:val="both"/>
        <w:rPr>
          <w:rFonts w:ascii="Arial" w:hAnsi="Arial" w:cs="Arial"/>
          <w:b/>
          <w:bCs/>
          <w:color w:val="000000"/>
          <w:sz w:val="18"/>
          <w:szCs w:val="18"/>
        </w:rPr>
      </w:pPr>
    </w:p>
    <w:p w14:paraId="5820A359"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14:paraId="7727721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3F5181C6" w14:textId="77777777" w:rsidR="00106489" w:rsidRDefault="00106489" w:rsidP="00106489">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106489" w14:paraId="7C8A65AF" w14:textId="77777777" w:rsidTr="00D009CF">
        <w:tc>
          <w:tcPr>
            <w:tcW w:w="0" w:type="auto"/>
            <w:tcMar>
              <w:top w:w="0" w:type="auto"/>
              <w:bottom w:w="0" w:type="auto"/>
            </w:tcMar>
          </w:tcPr>
          <w:p w14:paraId="34EC6E75"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6D565D1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lastRenderedPageBreak/>
              <w:t>tekoče obveščal dobavitelja o vseh spremembah in spremenjenih okoliščinah, ki so povezane z izvajanjem obveznosti po pogodbi in bi lahko imele vpliv na izvedbo prevzetih obveznosti;</w:t>
            </w:r>
          </w:p>
          <w:p w14:paraId="253D117F"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14:paraId="32D4F12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ali telefonu na naslov dobavitelja, ki je naveden v tej pogodbi;</w:t>
            </w:r>
          </w:p>
          <w:p w14:paraId="2E3451F7"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 pogodbe;</w:t>
            </w:r>
          </w:p>
          <w:p w14:paraId="283940AE"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14:paraId="377325C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dobavitelja nemudoma, najkasneje pa v roku 15 dni, pisno obvestil o skriti napaki prevzetega blaga;</w:t>
            </w:r>
          </w:p>
          <w:p w14:paraId="577D49F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14:paraId="646BE12F" w14:textId="77777777" w:rsidR="00106489" w:rsidRDefault="00106489" w:rsidP="00106489">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14:paraId="19AAB699" w14:textId="77777777" w:rsidR="00106489" w:rsidRDefault="00106489" w:rsidP="00106489">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14:paraId="452BBBF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39D7996D" w14:textId="77777777" w:rsidR="00106489" w:rsidRDefault="00106489" w:rsidP="0010648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106489" w14:paraId="2B1F8BBB" w14:textId="77777777" w:rsidTr="00D009CF">
        <w:tc>
          <w:tcPr>
            <w:tcW w:w="0" w:type="auto"/>
            <w:tcMar>
              <w:top w:w="0" w:type="auto"/>
              <w:bottom w:w="0" w:type="auto"/>
            </w:tcMar>
          </w:tcPr>
          <w:p w14:paraId="1F25AD2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036FD69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7487D4D0"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sproti in pravočasno obveščati o vsem, kar bi lahko vplivalo na opravljanje dobave blaga, ki je predmet pogodbe,</w:t>
            </w:r>
          </w:p>
          <w:p w14:paraId="19FC22BB"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njegovem prenehanju;</w:t>
            </w:r>
          </w:p>
          <w:p w14:paraId="78CD1A7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 pogodbe;</w:t>
            </w:r>
          </w:p>
          <w:p w14:paraId="6F7CA8A8"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1C5F310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dobavitelja poleg zgoraj naštetih dokumentov zahtevati še druge dokumente v zvezi s predmeto pogodbo (kot npr poročilo testne kontrole vzorca,… ),</w:t>
            </w:r>
          </w:p>
          <w:p w14:paraId="0AE917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kadarkoli v 24 urah na zahtevo naročnika,</w:t>
            </w:r>
          </w:p>
          <w:p w14:paraId="2B425AF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2BA9044F"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strankama ter v korist naročnika,</w:t>
            </w:r>
          </w:p>
          <w:p w14:paraId="0E171C3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27A2822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2068355D"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58D3FB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lastRenderedPageBreak/>
              <w:t>dobavo po tej pogodbi opravljati vestno in po pravilih stroke ob upoštevanju določil pogodbe in sestavnih delov te pogodbe veljavnih predpisov, pri čemer mora skrbeti, da bo dobava opravljena ekonomično v okviru določil te pogodbe in morebitnih dodatnih dogovorov med strankama;</w:t>
            </w:r>
          </w:p>
          <w:p w14:paraId="576F4767"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3131E2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F78689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0C842"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440533B" w14:textId="77777777" w:rsidR="00106489" w:rsidRDefault="00106489" w:rsidP="00106489"/>
    <w:p w14:paraId="62C5F784"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14:paraId="5FB5712C" w14:textId="77777777" w:rsidR="00106489" w:rsidRDefault="00106489" w:rsidP="00106489">
      <w:pPr>
        <w:spacing w:before="225" w:after="225" w:line="240" w:lineRule="auto"/>
        <w:jc w:val="both"/>
        <w:rPr>
          <w:rFonts w:ascii="Arial" w:hAnsi="Arial" w:cs="Arial"/>
          <w:b/>
          <w:bCs/>
          <w:color w:val="000000"/>
          <w:sz w:val="18"/>
          <w:szCs w:val="18"/>
        </w:rPr>
      </w:pPr>
    </w:p>
    <w:p w14:paraId="4EC3863E" w14:textId="77777777" w:rsidR="00106489" w:rsidRDefault="00106489" w:rsidP="00106489">
      <w:pPr>
        <w:spacing w:before="225" w:after="225" w:line="240" w:lineRule="auto"/>
        <w:jc w:val="both"/>
      </w:pPr>
      <w:r>
        <w:rPr>
          <w:rFonts w:ascii="Arial" w:hAnsi="Arial" w:cs="Arial"/>
          <w:b/>
          <w:bCs/>
          <w:color w:val="000000"/>
          <w:sz w:val="18"/>
          <w:szCs w:val="18"/>
        </w:rPr>
        <w:t>X. SKRBNIKI IN POOBLAŠČENE OSEBE POGODBE</w:t>
      </w:r>
    </w:p>
    <w:p w14:paraId="3E01C985" w14:textId="77777777" w:rsidR="00106489" w:rsidRDefault="00106489" w:rsidP="0010648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01"/>
      </w:tblGrid>
      <w:tr w:rsidR="00106489" w14:paraId="3209077E" w14:textId="77777777" w:rsidTr="00D009CF">
        <w:tc>
          <w:tcPr>
            <w:tcW w:w="0" w:type="auto"/>
            <w:tcMar>
              <w:top w:w="0" w:type="auto"/>
              <w:bottom w:w="0" w:type="auto"/>
            </w:tcMar>
          </w:tcPr>
          <w:p w14:paraId="659CDAB7" w14:textId="77777777" w:rsidR="00106489" w:rsidRDefault="00106489" w:rsidP="00D009CF">
            <w:pPr>
              <w:spacing w:before="225" w:after="225"/>
              <w:jc w:val="both"/>
            </w:pPr>
            <w:r>
              <w:rPr>
                <w:rFonts w:ascii="Arial" w:hAnsi="Arial" w:cs="Arial"/>
                <w:color w:val="000000"/>
                <w:sz w:val="18"/>
                <w:szCs w:val="18"/>
              </w:rPr>
              <w:t>Skrbnik pogodbe za naročnika je _______________________.</w:t>
            </w:r>
          </w:p>
          <w:p w14:paraId="4D7F91CB" w14:textId="77777777" w:rsidR="00106489" w:rsidRPr="00F25820"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dobaviteljaje_______________________.</w:t>
            </w:r>
          </w:p>
        </w:tc>
      </w:tr>
    </w:tbl>
    <w:p w14:paraId="1F713216" w14:textId="77777777" w:rsidR="00106489" w:rsidRDefault="00106489" w:rsidP="00106489">
      <w:pPr>
        <w:spacing w:before="225" w:after="225" w:line="240" w:lineRule="auto"/>
        <w:jc w:val="both"/>
      </w:pPr>
      <w:r>
        <w:rPr>
          <w:rFonts w:ascii="Arial" w:hAnsi="Arial" w:cs="Arial"/>
          <w:b/>
          <w:bCs/>
          <w:color w:val="000000"/>
          <w:sz w:val="18"/>
          <w:szCs w:val="18"/>
        </w:rPr>
        <w:t>XI. POGODBENA KAZEN</w:t>
      </w:r>
    </w:p>
    <w:p w14:paraId="549B2A24" w14:textId="77777777" w:rsidR="00106489" w:rsidRDefault="00106489" w:rsidP="0010648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6489" w14:paraId="04D51E34" w14:textId="77777777" w:rsidTr="00D009CF">
        <w:tc>
          <w:tcPr>
            <w:tcW w:w="0" w:type="auto"/>
            <w:tcMar>
              <w:top w:w="0" w:type="auto"/>
              <w:bottom w:w="0" w:type="auto"/>
            </w:tcMar>
          </w:tcPr>
          <w:p w14:paraId="5FAC911A" w14:textId="77777777" w:rsidR="00106489" w:rsidRDefault="00106489" w:rsidP="00D009C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A476D1B" w14:textId="77777777" w:rsidR="00106489" w:rsidRDefault="00106489" w:rsidP="00D009CF">
            <w:pPr>
              <w:spacing w:before="225" w:after="225"/>
              <w:jc w:val="both"/>
            </w:pPr>
            <w:r>
              <w:rPr>
                <w:rFonts w:ascii="Arial" w:hAnsi="Arial" w:cs="Arial"/>
                <w:color w:val="000000"/>
                <w:sz w:val="18"/>
                <w:szCs w:val="18"/>
              </w:rPr>
              <w:t>Pogodbena kazen se obračuna pri plačilu za opravljeno dobavo.</w:t>
            </w:r>
          </w:p>
          <w:p w14:paraId="21319CC5" w14:textId="77777777" w:rsidR="00106489" w:rsidRDefault="00106489" w:rsidP="00D009CF">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7580411" w14:textId="77777777" w:rsidR="00106489" w:rsidRDefault="00106489" w:rsidP="00D009CF">
            <w:pPr>
              <w:rPr>
                <w:rFonts w:ascii="Arial" w:hAnsi="Arial" w:cs="Arial"/>
                <w:color w:val="000000"/>
                <w:sz w:val="18"/>
                <w:szCs w:val="18"/>
              </w:rPr>
            </w:pPr>
          </w:p>
          <w:p w14:paraId="56A0B320" w14:textId="77777777" w:rsidR="00106489" w:rsidRDefault="00106489" w:rsidP="00D009CF">
            <w:pPr>
              <w:rPr>
                <w:rFonts w:ascii="Arial" w:hAnsi="Arial" w:cs="Arial"/>
                <w:color w:val="000000"/>
                <w:sz w:val="18"/>
                <w:szCs w:val="18"/>
              </w:rPr>
            </w:pPr>
          </w:p>
          <w:p w14:paraId="6E04C03E" w14:textId="77777777" w:rsidR="00106489" w:rsidRDefault="00106489" w:rsidP="00D009CF">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14:paraId="475000C3" w14:textId="77777777" w:rsidR="00106489" w:rsidRDefault="00106489" w:rsidP="00D009CF">
            <w:pPr>
              <w:jc w:val="center"/>
            </w:pPr>
            <w:r>
              <w:rPr>
                <w:rFonts w:ascii="Arial" w:hAnsi="Arial" w:cs="Arial"/>
                <w:b/>
                <w:bCs/>
                <w:color w:val="000000"/>
                <w:sz w:val="18"/>
                <w:szCs w:val="18"/>
              </w:rPr>
              <w:t>18. člen</w:t>
            </w:r>
          </w:p>
          <w:p w14:paraId="633A0497" w14:textId="77777777" w:rsidR="00106489" w:rsidRDefault="00106489" w:rsidP="00D009CF">
            <w:pPr>
              <w:spacing w:before="225" w:after="225"/>
              <w:jc w:val="both"/>
            </w:pPr>
            <w:r>
              <w:rPr>
                <w:rFonts w:ascii="Arial" w:hAnsi="Arial" w:cs="Arial"/>
                <w:color w:val="000000"/>
                <w:sz w:val="18"/>
                <w:szCs w:val="18"/>
              </w:rPr>
              <w:t>ZAVAROVANJE ZA DOBRO IZVEDBO</w:t>
            </w:r>
          </w:p>
          <w:p w14:paraId="43CF0732" w14:textId="77777777" w:rsidR="00106489" w:rsidRDefault="00106489" w:rsidP="00D009CF">
            <w:pPr>
              <w:spacing w:before="225" w:after="225"/>
              <w:jc w:val="both"/>
            </w:pPr>
            <w:r>
              <w:rPr>
                <w:rFonts w:ascii="Arial" w:hAnsi="Arial" w:cs="Arial"/>
                <w:color w:val="000000"/>
                <w:sz w:val="18"/>
                <w:szCs w:val="18"/>
              </w:rPr>
              <w:t>Instrument zavarovanja: _____________</w:t>
            </w:r>
          </w:p>
          <w:p w14:paraId="7853EA0B" w14:textId="77777777" w:rsidR="00106489" w:rsidRDefault="00106489" w:rsidP="00D009CF">
            <w:pPr>
              <w:spacing w:before="225" w:after="225"/>
              <w:jc w:val="both"/>
            </w:pPr>
            <w:r>
              <w:rPr>
                <w:rFonts w:ascii="Arial" w:hAnsi="Arial" w:cs="Arial"/>
                <w:color w:val="000000"/>
                <w:sz w:val="18"/>
                <w:szCs w:val="18"/>
              </w:rPr>
              <w:t>Višina zavarovanja: _____________</w:t>
            </w:r>
          </w:p>
          <w:p w14:paraId="4646A2E1" w14:textId="77777777" w:rsidR="00106489" w:rsidRDefault="00106489" w:rsidP="00D009CF">
            <w:pPr>
              <w:spacing w:before="225" w:after="225"/>
              <w:jc w:val="both"/>
            </w:pPr>
            <w:r>
              <w:rPr>
                <w:rFonts w:ascii="Arial" w:hAnsi="Arial" w:cs="Arial"/>
                <w:color w:val="000000"/>
                <w:sz w:val="18"/>
                <w:szCs w:val="18"/>
              </w:rPr>
              <w:t>Čas veljavnosti: _____________</w:t>
            </w:r>
          </w:p>
          <w:p w14:paraId="1EE36762" w14:textId="77777777" w:rsidR="00106489" w:rsidRDefault="00106489" w:rsidP="00D009C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01E5AF" w14:textId="77777777" w:rsidR="00106489" w:rsidRDefault="00106489" w:rsidP="00D009CF">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obveznosti pogodbe.</w:t>
            </w:r>
          </w:p>
        </w:tc>
      </w:tr>
    </w:tbl>
    <w:p w14:paraId="7EF46A22"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ODSTOP OD POGODBE</w:t>
      </w:r>
    </w:p>
    <w:p w14:paraId="019891DE" w14:textId="77777777" w:rsidR="00106489" w:rsidRDefault="00106489" w:rsidP="0010648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6489" w14:paraId="2758BB26" w14:textId="77777777" w:rsidTr="00D009CF">
        <w:tc>
          <w:tcPr>
            <w:tcW w:w="0" w:type="auto"/>
            <w:tcMar>
              <w:top w:w="0" w:type="auto"/>
              <w:bottom w:w="0" w:type="auto"/>
            </w:tcMar>
          </w:tcPr>
          <w:p w14:paraId="55209A55" w14:textId="77777777" w:rsidR="00106489" w:rsidRDefault="00106489" w:rsidP="00D009C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ECDA0EB" w14:textId="77777777" w:rsidR="00106489" w:rsidRDefault="00106489" w:rsidP="00D009C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6489" w14:paraId="240721F6" w14:textId="77777777" w:rsidTr="00D009CF">
              <w:tc>
                <w:tcPr>
                  <w:tcW w:w="0" w:type="auto"/>
                  <w:tcMar>
                    <w:top w:w="0" w:type="auto"/>
                    <w:bottom w:w="0" w:type="auto"/>
                  </w:tcMar>
                </w:tcPr>
                <w:p w14:paraId="11A34E36" w14:textId="77777777" w:rsidR="00106489" w:rsidRDefault="00106489">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 in</w:t>
                  </w:r>
                </w:p>
                <w:p w14:paraId="40FC243D" w14:textId="77777777" w:rsidR="00106489" w:rsidRPr="00E533E5" w:rsidRDefault="00106489">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dobavo.</w:t>
                  </w:r>
                </w:p>
              </w:tc>
            </w:tr>
          </w:tbl>
          <w:p w14:paraId="40AEA020" w14:textId="77777777" w:rsidR="00106489" w:rsidRDefault="00106489" w:rsidP="00D009CF"/>
          <w:p w14:paraId="0641C997" w14:textId="77777777" w:rsidR="00106489" w:rsidRDefault="00106489" w:rsidP="00D009C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6489" w14:paraId="3167AB25" w14:textId="77777777" w:rsidTr="00D009CF">
              <w:tc>
                <w:tcPr>
                  <w:tcW w:w="0" w:type="auto"/>
                  <w:tcMar>
                    <w:top w:w="0" w:type="auto"/>
                    <w:bottom w:w="0" w:type="auto"/>
                  </w:tcMar>
                </w:tcPr>
                <w:p w14:paraId="24DF50CB"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2B324C"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2354A13"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1D8806" w14:textId="77777777" w:rsidR="00106489" w:rsidRDefault="00106489" w:rsidP="00D009CF"/>
          <w:p w14:paraId="14F8495D" w14:textId="77777777" w:rsidR="00106489" w:rsidRDefault="00106489" w:rsidP="00D009CF">
            <w:pPr>
              <w:spacing w:before="225" w:after="225"/>
              <w:jc w:val="both"/>
            </w:pPr>
            <w:r>
              <w:rPr>
                <w:rFonts w:ascii="Arial" w:hAnsi="Arial" w:cs="Arial"/>
                <w:color w:val="000000"/>
                <w:sz w:val="18"/>
                <w:szCs w:val="18"/>
              </w:rPr>
              <w:t>Odstop od pogodbe učinkuje z dnem, ko dobavitelj prejme pisno izjavo naročnika o odstopu.</w:t>
            </w:r>
          </w:p>
          <w:p w14:paraId="14233FF1" w14:textId="77777777" w:rsidR="00106489" w:rsidRDefault="00106489" w:rsidP="00D009CF">
            <w:r>
              <w:rPr>
                <w:rFonts w:ascii="Arial" w:hAnsi="Arial" w:cs="Arial"/>
                <w:color w:val="000000"/>
                <w:sz w:val="18"/>
                <w:szCs w:val="18"/>
              </w:rPr>
              <w:t>Naročnik bo istočasno z odstopom od pogodbe pričel s postopki za unovčenje zavarovanja za dobro izvedbo pogodbenih obveznosti.</w:t>
            </w:r>
          </w:p>
        </w:tc>
      </w:tr>
    </w:tbl>
    <w:p w14:paraId="121055EF" w14:textId="77777777" w:rsidR="00106489" w:rsidRDefault="00106489" w:rsidP="00106489">
      <w:pPr>
        <w:spacing w:after="0" w:line="240" w:lineRule="auto"/>
        <w:jc w:val="center"/>
        <w:rPr>
          <w:rFonts w:ascii="Arial" w:hAnsi="Arial" w:cs="Arial"/>
          <w:b/>
          <w:bCs/>
          <w:color w:val="000000"/>
          <w:sz w:val="18"/>
          <w:szCs w:val="18"/>
        </w:rPr>
      </w:pPr>
    </w:p>
    <w:p w14:paraId="17BD5CFC" w14:textId="77777777" w:rsidR="00106489" w:rsidRDefault="00106489" w:rsidP="00106489">
      <w:pPr>
        <w:spacing w:before="225" w:after="225" w:line="240" w:lineRule="auto"/>
        <w:jc w:val="both"/>
      </w:pPr>
      <w:r>
        <w:rPr>
          <w:rFonts w:ascii="Arial" w:hAnsi="Arial" w:cs="Arial"/>
          <w:b/>
          <w:bCs/>
          <w:color w:val="000000"/>
          <w:sz w:val="18"/>
          <w:szCs w:val="18"/>
        </w:rPr>
        <w:t>XIV. SOCIALNA KLAVZULA IN RAZVEZNI POGOJ</w:t>
      </w:r>
    </w:p>
    <w:p w14:paraId="56A4FB00" w14:textId="77777777" w:rsidR="00106489" w:rsidRDefault="00106489" w:rsidP="0010648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6489" w14:paraId="711646AC" w14:textId="77777777" w:rsidTr="00D009CF">
        <w:tc>
          <w:tcPr>
            <w:tcW w:w="0" w:type="auto"/>
            <w:tcMar>
              <w:top w:w="0" w:type="auto"/>
              <w:bottom w:w="0" w:type="auto"/>
            </w:tcMar>
          </w:tcPr>
          <w:p w14:paraId="123E0578" w14:textId="46FD2DE5" w:rsidR="00106489" w:rsidRDefault="00106489" w:rsidP="00D009C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345275">
              <w:rPr>
                <w:rFonts w:ascii="Arial" w:hAnsi="Arial" w:cs="Arial"/>
                <w:color w:val="000000"/>
                <w:sz w:val="18"/>
                <w:szCs w:val="18"/>
              </w:rPr>
              <w:t>.</w:t>
            </w:r>
          </w:p>
          <w:p w14:paraId="70649798" w14:textId="77777777" w:rsidR="00106489" w:rsidRDefault="00106489" w:rsidP="00D009C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E189B9A" w14:textId="77777777" w:rsidR="00106489" w:rsidRDefault="00106489" w:rsidP="00D009C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EA22B9E" w14:textId="77777777" w:rsidR="00106489" w:rsidRDefault="00106489" w:rsidP="00106489">
      <w:pPr>
        <w:spacing w:before="225" w:after="225" w:line="240" w:lineRule="auto"/>
        <w:jc w:val="both"/>
      </w:pPr>
      <w:r>
        <w:rPr>
          <w:rFonts w:ascii="Arial" w:hAnsi="Arial" w:cs="Arial"/>
          <w:b/>
          <w:bCs/>
          <w:color w:val="000000"/>
          <w:sz w:val="18"/>
          <w:szCs w:val="18"/>
        </w:rPr>
        <w:t>X. REVIZIJSKA SLED</w:t>
      </w:r>
    </w:p>
    <w:p w14:paraId="2E704569" w14:textId="77777777" w:rsidR="00106489" w:rsidRDefault="00106489" w:rsidP="0010648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6489" w14:paraId="1B19F3B0" w14:textId="77777777" w:rsidTr="00D009CF">
        <w:tc>
          <w:tcPr>
            <w:tcW w:w="0" w:type="auto"/>
            <w:tcMar>
              <w:top w:w="0" w:type="auto"/>
              <w:bottom w:w="0" w:type="auto"/>
            </w:tcMar>
          </w:tcPr>
          <w:p w14:paraId="24238E1C" w14:textId="77777777" w:rsidR="00106489" w:rsidRDefault="00106489" w:rsidP="00D009C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30F8E29" w14:textId="77777777" w:rsidR="00106489" w:rsidRDefault="00106489" w:rsidP="00D009C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CD6109" w14:textId="77777777" w:rsidR="00106489" w:rsidRDefault="00106489" w:rsidP="00D009CF">
            <w:pPr>
              <w:spacing w:before="225" w:after="225"/>
              <w:jc w:val="both"/>
            </w:pPr>
            <w:r>
              <w:rPr>
                <w:rFonts w:ascii="Arial" w:hAnsi="Arial" w:cs="Arial"/>
                <w:color w:val="000000"/>
                <w:sz w:val="18"/>
                <w:szCs w:val="18"/>
              </w:rPr>
              <w:lastRenderedPageBreak/>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105B36" w14:textId="77777777" w:rsidR="00106489" w:rsidRDefault="00106489" w:rsidP="00D009C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87CEEB" w14:textId="77777777" w:rsidR="00106489" w:rsidRDefault="00106489" w:rsidP="00D009C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DA66EB8" w14:textId="77777777" w:rsidR="00106489" w:rsidRDefault="00106489" w:rsidP="00106489">
      <w:pPr>
        <w:spacing w:before="225" w:after="225" w:line="240" w:lineRule="auto"/>
        <w:jc w:val="both"/>
      </w:pPr>
      <w:r>
        <w:rPr>
          <w:rFonts w:ascii="Arial" w:hAnsi="Arial" w:cs="Arial"/>
          <w:b/>
          <w:bCs/>
          <w:color w:val="000000"/>
          <w:sz w:val="18"/>
          <w:szCs w:val="18"/>
        </w:rPr>
        <w:t>XI. PROTIKORUPCIJSKA KLAVZULA</w:t>
      </w:r>
    </w:p>
    <w:p w14:paraId="04F26323" w14:textId="77777777" w:rsidR="00106489" w:rsidRDefault="00106489" w:rsidP="0010648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6489" w14:paraId="1FC2DF46" w14:textId="77777777" w:rsidTr="00D009CF">
        <w:tc>
          <w:tcPr>
            <w:tcW w:w="0" w:type="auto"/>
            <w:tcMar>
              <w:top w:w="0" w:type="auto"/>
              <w:bottom w:w="0" w:type="auto"/>
            </w:tcMar>
          </w:tcPr>
          <w:p w14:paraId="61D1E478" w14:textId="77777777" w:rsidR="00106489" w:rsidRDefault="00106489" w:rsidP="00D009C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6489" w14:paraId="33145C43" w14:textId="77777777" w:rsidTr="00D009CF">
              <w:tc>
                <w:tcPr>
                  <w:tcW w:w="0" w:type="auto"/>
                  <w:tcMar>
                    <w:top w:w="0" w:type="auto"/>
                    <w:bottom w:w="0" w:type="auto"/>
                  </w:tcMar>
                </w:tcPr>
                <w:p w14:paraId="4C36B69F"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A08C23C"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1054C8"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6916675"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24544D" w14:textId="77777777" w:rsidR="00106489" w:rsidRDefault="00106489" w:rsidP="00D009CF">
            <w:pPr>
              <w:spacing w:before="225" w:after="225"/>
              <w:jc w:val="both"/>
            </w:pPr>
            <w:r>
              <w:rPr>
                <w:rFonts w:ascii="Arial" w:hAnsi="Arial" w:cs="Arial"/>
                <w:color w:val="000000"/>
                <w:sz w:val="18"/>
                <w:szCs w:val="18"/>
              </w:rPr>
              <w:t>je pogodba nična.</w:t>
            </w:r>
          </w:p>
        </w:tc>
      </w:tr>
    </w:tbl>
    <w:p w14:paraId="11FC36FB" w14:textId="77777777" w:rsidR="00106489" w:rsidRDefault="00106489" w:rsidP="00106489">
      <w:pPr>
        <w:spacing w:before="225" w:after="225" w:line="240" w:lineRule="auto"/>
        <w:jc w:val="both"/>
      </w:pPr>
      <w:r>
        <w:rPr>
          <w:rFonts w:ascii="Arial" w:hAnsi="Arial" w:cs="Arial"/>
          <w:b/>
          <w:bCs/>
          <w:color w:val="000000"/>
          <w:sz w:val="18"/>
          <w:szCs w:val="18"/>
        </w:rPr>
        <w:t>XII. REŠEVANJE SPOROV</w:t>
      </w:r>
    </w:p>
    <w:p w14:paraId="13D5F7A7" w14:textId="77777777" w:rsidR="00106489" w:rsidRDefault="00106489" w:rsidP="0010648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6489" w14:paraId="68185771" w14:textId="77777777" w:rsidTr="00D009CF">
        <w:tc>
          <w:tcPr>
            <w:tcW w:w="0" w:type="auto"/>
            <w:tcMar>
              <w:top w:w="0" w:type="auto"/>
              <w:bottom w:w="0" w:type="auto"/>
            </w:tcMar>
          </w:tcPr>
          <w:p w14:paraId="128A8B8D" w14:textId="77777777" w:rsidR="00106489" w:rsidRDefault="00106489" w:rsidP="00D009C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DF853D" w14:textId="77777777" w:rsidR="00106489" w:rsidRDefault="00106489" w:rsidP="00106489">
      <w:pPr>
        <w:spacing w:before="225" w:after="225" w:line="240" w:lineRule="auto"/>
        <w:jc w:val="both"/>
      </w:pPr>
      <w:r>
        <w:rPr>
          <w:rFonts w:ascii="Arial" w:hAnsi="Arial" w:cs="Arial"/>
          <w:b/>
          <w:bCs/>
          <w:color w:val="000000"/>
          <w:sz w:val="18"/>
          <w:szCs w:val="18"/>
        </w:rPr>
        <w:t>XIII. KONČNE DOLOČBE</w:t>
      </w:r>
    </w:p>
    <w:p w14:paraId="020719F4" w14:textId="77777777" w:rsidR="00106489" w:rsidRDefault="00106489" w:rsidP="0010648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06489" w14:paraId="13FC0E0C" w14:textId="77777777" w:rsidTr="00D009CF">
        <w:tc>
          <w:tcPr>
            <w:tcW w:w="0" w:type="auto"/>
            <w:tcMar>
              <w:top w:w="0" w:type="auto"/>
              <w:bottom w:w="0" w:type="auto"/>
            </w:tcMar>
          </w:tcPr>
          <w:p w14:paraId="657B603C" w14:textId="77777777" w:rsidR="00106489" w:rsidRDefault="00106489" w:rsidP="00D009C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927B949" w14:textId="77777777" w:rsidR="00106489" w:rsidRDefault="00106489" w:rsidP="00D009CF">
            <w:pPr>
              <w:spacing w:before="225" w:after="225"/>
              <w:jc w:val="both"/>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tc>
      </w:tr>
    </w:tbl>
    <w:p w14:paraId="480226D7" w14:textId="77777777" w:rsidR="00106489" w:rsidRDefault="00106489" w:rsidP="0010648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6489" w14:paraId="2369E8E2" w14:textId="77777777" w:rsidTr="00D009CF">
        <w:tc>
          <w:tcPr>
            <w:tcW w:w="0" w:type="auto"/>
            <w:tcMar>
              <w:top w:w="0" w:type="auto"/>
              <w:bottom w:w="0" w:type="auto"/>
            </w:tcMar>
          </w:tcPr>
          <w:p w14:paraId="1598D682" w14:textId="77777777" w:rsidR="00106489" w:rsidRDefault="00106489" w:rsidP="00D009C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117EDA9" w14:textId="77777777" w:rsidR="00106489" w:rsidRDefault="00106489" w:rsidP="00106489">
      <w:pPr>
        <w:spacing w:before="975" w:after="225" w:line="240" w:lineRule="auto"/>
        <w:jc w:val="both"/>
      </w:pPr>
      <w:r>
        <w:rPr>
          <w:rFonts w:ascii="Arial" w:hAnsi="Arial" w:cs="Arial"/>
          <w:color w:val="000000"/>
          <w:sz w:val="18"/>
          <w:szCs w:val="18"/>
        </w:rPr>
        <w:lastRenderedPageBreak/>
        <w:t>V/na ________________, dne ________________</w:t>
      </w:r>
    </w:p>
    <w:p w14:paraId="2ED9014C" w14:textId="77777777" w:rsidR="00106489" w:rsidRDefault="00106489" w:rsidP="00106489">
      <w:pPr>
        <w:spacing w:before="225" w:after="225" w:line="240" w:lineRule="auto"/>
        <w:jc w:val="both"/>
        <w:rPr>
          <w:rFonts w:ascii="Arial" w:hAnsi="Arial" w:cs="Arial"/>
          <w:b/>
          <w:bCs/>
          <w:color w:val="000000"/>
          <w:sz w:val="18"/>
          <w:szCs w:val="18"/>
        </w:rPr>
      </w:pPr>
    </w:p>
    <w:p w14:paraId="3C4A1A12" w14:textId="6D0CAF30" w:rsidR="00465B00" w:rsidRDefault="00465B00" w:rsidP="00106489">
      <w:pPr>
        <w:spacing w:before="225" w:after="225" w:line="240" w:lineRule="auto"/>
        <w:jc w:val="both"/>
      </w:pPr>
    </w:p>
    <w:sectPr w:rsidR="00465B0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7932" w14:textId="77777777" w:rsidR="00CD06EB" w:rsidRDefault="00CD06EB" w:rsidP="006975C6">
      <w:pPr>
        <w:spacing w:after="0" w:line="240" w:lineRule="auto"/>
      </w:pPr>
      <w:r>
        <w:separator/>
      </w:r>
    </w:p>
  </w:endnote>
  <w:endnote w:type="continuationSeparator" w:id="0">
    <w:p w14:paraId="3AE0DF73" w14:textId="77777777" w:rsidR="00CD06EB" w:rsidRDefault="00CD06E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8112"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80E4"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2EC9"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1AAA"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81F9"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B3D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7177"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0F7E"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3B4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5B7" w14:textId="77777777" w:rsidR="00CD06EB" w:rsidRDefault="00CD06EB" w:rsidP="006975C6">
      <w:pPr>
        <w:spacing w:after="0" w:line="240" w:lineRule="auto"/>
      </w:pPr>
      <w:r>
        <w:separator/>
      </w:r>
    </w:p>
  </w:footnote>
  <w:footnote w:type="continuationSeparator" w:id="0">
    <w:p w14:paraId="22311829" w14:textId="77777777" w:rsidR="00CD06EB" w:rsidRDefault="00CD06E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6"/>
      <w:gridCol w:w="3265"/>
      <w:gridCol w:w="4209"/>
    </w:tblGrid>
    <w:tr w:rsidR="004B002D" w:rsidRPr="006F1DA5" w14:paraId="18B8C894" w14:textId="77777777" w:rsidTr="00D009CF">
      <w:trPr>
        <w:trHeight w:val="1268"/>
      </w:trPr>
      <w:tc>
        <w:tcPr>
          <w:tcW w:w="1668" w:type="dxa"/>
        </w:tcPr>
        <w:p w14:paraId="6EE46B54" w14:textId="77777777" w:rsidR="004B002D" w:rsidRPr="006F1DA5" w:rsidRDefault="004B002D" w:rsidP="004B002D">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3C4C017" wp14:editId="1E09F891">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BF674F8" w14:textId="77777777" w:rsidR="004B002D" w:rsidRPr="006F1DA5" w:rsidRDefault="004B002D" w:rsidP="004B002D">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14:paraId="48F226E2" w14:textId="77777777" w:rsidR="004B002D" w:rsidRPr="006F1DA5" w:rsidRDefault="004B002D" w:rsidP="004B002D">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14:paraId="0CCA8F4F" w14:textId="77777777" w:rsidR="004B002D" w:rsidRPr="006F1DA5" w:rsidRDefault="004B002D" w:rsidP="004B002D">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51E8900E" w14:textId="77777777" w:rsidR="004B002D" w:rsidRPr="006F1DA5" w:rsidRDefault="004B002D" w:rsidP="004B002D">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14:paraId="61EB586D" w14:textId="77777777" w:rsidR="004B002D" w:rsidRPr="006F1DA5" w:rsidRDefault="004B002D" w:rsidP="004B002D">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14:paraId="1CAC4AA8" w14:textId="77777777" w:rsidR="004B002D" w:rsidRPr="006F1DA5" w:rsidRDefault="004B002D" w:rsidP="004B002D">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7F918DB7" wp14:editId="0DF6AAC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1EDA3B7" w14:textId="77777777" w:rsidR="004B002D" w:rsidRDefault="004B0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B2658"/>
    <w:multiLevelType w:val="hybridMultilevel"/>
    <w:tmpl w:val="8ABA79DA"/>
    <w:lvl w:ilvl="0" w:tplc="F1B8BF24">
      <w:start w:val="1"/>
      <w:numFmt w:val="upperRoman"/>
      <w:lvlText w:val="%1."/>
      <w:lvlJc w:val="left"/>
      <w:pPr>
        <w:ind w:left="720" w:hanging="360"/>
      </w:pPr>
      <w:rPr>
        <w:rFonts w:ascii="Arial" w:hAnsi="Arial" w:cs="Arial" w:hint="default"/>
        <w:b/>
        <w:bCs/>
        <w:sz w:val="18"/>
        <w:szCs w:val="18"/>
      </w:rPr>
    </w:lvl>
    <w:lvl w:ilvl="1" w:tplc="ABDEFAA2">
      <w:start w:val="1"/>
      <w:numFmt w:val="upperRoman"/>
      <w:lvlText w:val="%2."/>
      <w:lvlJc w:val="left"/>
      <w:pPr>
        <w:ind w:left="1440" w:hanging="360"/>
      </w:pPr>
    </w:lvl>
    <w:lvl w:ilvl="2" w:tplc="A7F01EBA">
      <w:start w:val="1"/>
      <w:numFmt w:val="upperRoman"/>
      <w:lvlText w:val="%3."/>
      <w:lvlJc w:val="left"/>
      <w:pPr>
        <w:ind w:left="2160" w:hanging="360"/>
      </w:pPr>
    </w:lvl>
    <w:lvl w:ilvl="3" w:tplc="1D940210">
      <w:start w:val="1"/>
      <w:numFmt w:val="upperRoman"/>
      <w:lvlText w:val="%4."/>
      <w:lvlJc w:val="left"/>
      <w:pPr>
        <w:ind w:left="2880" w:hanging="360"/>
      </w:pPr>
    </w:lvl>
    <w:lvl w:ilvl="4" w:tplc="9E20BD1C">
      <w:start w:val="1"/>
      <w:numFmt w:val="upperRoman"/>
      <w:lvlText w:val="%5."/>
      <w:lvlJc w:val="left"/>
      <w:pPr>
        <w:ind w:left="3600" w:hanging="360"/>
      </w:pPr>
    </w:lvl>
    <w:lvl w:ilvl="5" w:tplc="931AC28A">
      <w:start w:val="1"/>
      <w:numFmt w:val="upperRoman"/>
      <w:lvlText w:val="%6."/>
      <w:lvlJc w:val="left"/>
      <w:pPr>
        <w:ind w:left="4320" w:hanging="360"/>
      </w:pPr>
    </w:lvl>
    <w:lvl w:ilvl="6" w:tplc="D7AEA7AE">
      <w:start w:val="1"/>
      <w:numFmt w:val="upperRoman"/>
      <w:lvlText w:val="%7."/>
      <w:lvlJc w:val="left"/>
      <w:pPr>
        <w:ind w:left="5040" w:hanging="360"/>
      </w:pPr>
    </w:lvl>
    <w:lvl w:ilvl="7" w:tplc="54384A62">
      <w:start w:val="1"/>
      <w:numFmt w:val="upperRoman"/>
      <w:lvlText w:val="%8."/>
      <w:lvlJc w:val="left"/>
      <w:pPr>
        <w:ind w:left="5760" w:hanging="360"/>
      </w:pPr>
    </w:lvl>
    <w:lvl w:ilvl="8" w:tplc="0588834E">
      <w:start w:val="1"/>
      <w:numFmt w:val="upperRoman"/>
      <w:lvlText w:val="%9."/>
      <w:lvlJc w:val="left"/>
      <w:pPr>
        <w:ind w:left="6480" w:hanging="360"/>
      </w:pPr>
    </w:lvl>
  </w:abstractNum>
  <w:abstractNum w:abstractNumId="1" w15:restartNumberingAfterBreak="0">
    <w:nsid w:val="12F20BB4"/>
    <w:multiLevelType w:val="hybridMultilevel"/>
    <w:tmpl w:val="EBBE610A"/>
    <w:lvl w:ilvl="0" w:tplc="3D94E83E">
      <w:start w:val="1"/>
      <w:numFmt w:val="bullet"/>
      <w:lvlText w:val=""/>
      <w:lvlJc w:val="left"/>
      <w:pPr>
        <w:ind w:left="720" w:hanging="360"/>
      </w:pPr>
      <w:rPr>
        <w:rFonts w:ascii="Symbol" w:hAnsi="Symbol" w:cs="Symbol" w:hint="default"/>
        <w:sz w:val="18"/>
        <w:szCs w:val="18"/>
      </w:rPr>
    </w:lvl>
    <w:lvl w:ilvl="1" w:tplc="D00E5C84">
      <w:start w:val="1"/>
      <w:numFmt w:val="bullet"/>
      <w:lvlText w:val="o"/>
      <w:lvlJc w:val="left"/>
      <w:pPr>
        <w:ind w:left="1440" w:hanging="360"/>
      </w:pPr>
      <w:rPr>
        <w:rFonts w:ascii="Courier New" w:hAnsi="Courier New" w:cs="Courier New" w:hint="default"/>
      </w:rPr>
    </w:lvl>
    <w:lvl w:ilvl="2" w:tplc="985A302E">
      <w:start w:val="1"/>
      <w:numFmt w:val="bullet"/>
      <w:lvlText w:val=""/>
      <w:lvlJc w:val="left"/>
      <w:pPr>
        <w:ind w:left="2160" w:hanging="360"/>
      </w:pPr>
      <w:rPr>
        <w:rFonts w:ascii="Wingdings" w:hAnsi="Wingdings" w:cs="Wingdings" w:hint="default"/>
      </w:rPr>
    </w:lvl>
    <w:lvl w:ilvl="3" w:tplc="E53CD910">
      <w:start w:val="1"/>
      <w:numFmt w:val="bullet"/>
      <w:lvlText w:val=""/>
      <w:lvlJc w:val="left"/>
      <w:pPr>
        <w:ind w:left="2880" w:hanging="360"/>
      </w:pPr>
      <w:rPr>
        <w:rFonts w:ascii="Symbol" w:hAnsi="Symbol" w:cs="Symbol" w:hint="default"/>
      </w:rPr>
    </w:lvl>
    <w:lvl w:ilvl="4" w:tplc="E084D34A">
      <w:start w:val="1"/>
      <w:numFmt w:val="bullet"/>
      <w:lvlText w:val="o"/>
      <w:lvlJc w:val="left"/>
      <w:pPr>
        <w:ind w:left="3600" w:hanging="360"/>
      </w:pPr>
      <w:rPr>
        <w:rFonts w:ascii="Courier New" w:hAnsi="Courier New" w:cs="Courier New" w:hint="default"/>
      </w:rPr>
    </w:lvl>
    <w:lvl w:ilvl="5" w:tplc="37B47B5A">
      <w:start w:val="1"/>
      <w:numFmt w:val="bullet"/>
      <w:lvlText w:val=""/>
      <w:lvlJc w:val="left"/>
      <w:pPr>
        <w:ind w:left="4320" w:hanging="360"/>
      </w:pPr>
      <w:rPr>
        <w:rFonts w:ascii="Wingdings" w:hAnsi="Wingdings" w:cs="Wingdings" w:hint="default"/>
      </w:rPr>
    </w:lvl>
    <w:lvl w:ilvl="6" w:tplc="91167206">
      <w:start w:val="1"/>
      <w:numFmt w:val="bullet"/>
      <w:lvlText w:val=""/>
      <w:lvlJc w:val="left"/>
      <w:pPr>
        <w:ind w:left="5040" w:hanging="360"/>
      </w:pPr>
      <w:rPr>
        <w:rFonts w:ascii="Symbol" w:hAnsi="Symbol" w:cs="Symbol" w:hint="default"/>
      </w:rPr>
    </w:lvl>
    <w:lvl w:ilvl="7" w:tplc="DF148FB2">
      <w:start w:val="1"/>
      <w:numFmt w:val="bullet"/>
      <w:lvlText w:val="o"/>
      <w:lvlJc w:val="left"/>
      <w:pPr>
        <w:ind w:left="5760" w:hanging="360"/>
      </w:pPr>
      <w:rPr>
        <w:rFonts w:ascii="Courier New" w:hAnsi="Courier New" w:cs="Courier New" w:hint="default"/>
      </w:rPr>
    </w:lvl>
    <w:lvl w:ilvl="8" w:tplc="348C6F7C">
      <w:start w:val="1"/>
      <w:numFmt w:val="bullet"/>
      <w:lvlText w:val=""/>
      <w:lvlJc w:val="left"/>
      <w:pPr>
        <w:ind w:left="6480" w:hanging="360"/>
      </w:pPr>
      <w:rPr>
        <w:rFonts w:ascii="Wingdings" w:hAnsi="Wingdings" w:cs="Wingdings" w:hint="default"/>
      </w:rPr>
    </w:lvl>
  </w:abstractNum>
  <w:abstractNum w:abstractNumId="2"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3"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4"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5"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6" w15:restartNumberingAfterBreak="0">
    <w:nsid w:val="24533CFC"/>
    <w:multiLevelType w:val="hybridMultilevel"/>
    <w:tmpl w:val="88ACB7F0"/>
    <w:lvl w:ilvl="0" w:tplc="02D29CBA">
      <w:start w:val="1"/>
      <w:numFmt w:val="bullet"/>
      <w:lvlText w:val=""/>
      <w:lvlJc w:val="left"/>
      <w:pPr>
        <w:ind w:left="720" w:hanging="360"/>
      </w:pPr>
      <w:rPr>
        <w:rFonts w:ascii="Symbol" w:hAnsi="Symbol" w:cs="Symbol" w:hint="default"/>
        <w:sz w:val="18"/>
        <w:szCs w:val="18"/>
      </w:rPr>
    </w:lvl>
    <w:lvl w:ilvl="1" w:tplc="2DD48454">
      <w:start w:val="1"/>
      <w:numFmt w:val="bullet"/>
      <w:lvlText w:val="o"/>
      <w:lvlJc w:val="left"/>
      <w:pPr>
        <w:ind w:left="1440" w:hanging="360"/>
      </w:pPr>
      <w:rPr>
        <w:rFonts w:ascii="Courier New" w:hAnsi="Courier New" w:cs="Courier New" w:hint="default"/>
      </w:rPr>
    </w:lvl>
    <w:lvl w:ilvl="2" w:tplc="116476BA">
      <w:start w:val="1"/>
      <w:numFmt w:val="bullet"/>
      <w:lvlText w:val=""/>
      <w:lvlJc w:val="left"/>
      <w:pPr>
        <w:ind w:left="2160" w:hanging="360"/>
      </w:pPr>
      <w:rPr>
        <w:rFonts w:ascii="Wingdings" w:hAnsi="Wingdings" w:cs="Wingdings" w:hint="default"/>
      </w:rPr>
    </w:lvl>
    <w:lvl w:ilvl="3" w:tplc="2EFCE812">
      <w:start w:val="1"/>
      <w:numFmt w:val="bullet"/>
      <w:lvlText w:val=""/>
      <w:lvlJc w:val="left"/>
      <w:pPr>
        <w:ind w:left="2880" w:hanging="360"/>
      </w:pPr>
      <w:rPr>
        <w:rFonts w:ascii="Symbol" w:hAnsi="Symbol" w:cs="Symbol" w:hint="default"/>
      </w:rPr>
    </w:lvl>
    <w:lvl w:ilvl="4" w:tplc="840AE13C">
      <w:start w:val="1"/>
      <w:numFmt w:val="bullet"/>
      <w:lvlText w:val="o"/>
      <w:lvlJc w:val="left"/>
      <w:pPr>
        <w:ind w:left="3600" w:hanging="360"/>
      </w:pPr>
      <w:rPr>
        <w:rFonts w:ascii="Courier New" w:hAnsi="Courier New" w:cs="Courier New" w:hint="default"/>
      </w:rPr>
    </w:lvl>
    <w:lvl w:ilvl="5" w:tplc="6CC2D968">
      <w:start w:val="1"/>
      <w:numFmt w:val="bullet"/>
      <w:lvlText w:val=""/>
      <w:lvlJc w:val="left"/>
      <w:pPr>
        <w:ind w:left="4320" w:hanging="360"/>
      </w:pPr>
      <w:rPr>
        <w:rFonts w:ascii="Wingdings" w:hAnsi="Wingdings" w:cs="Wingdings" w:hint="default"/>
      </w:rPr>
    </w:lvl>
    <w:lvl w:ilvl="6" w:tplc="F91658A2">
      <w:start w:val="1"/>
      <w:numFmt w:val="bullet"/>
      <w:lvlText w:val=""/>
      <w:lvlJc w:val="left"/>
      <w:pPr>
        <w:ind w:left="5040" w:hanging="360"/>
      </w:pPr>
      <w:rPr>
        <w:rFonts w:ascii="Symbol" w:hAnsi="Symbol" w:cs="Symbol" w:hint="default"/>
      </w:rPr>
    </w:lvl>
    <w:lvl w:ilvl="7" w:tplc="C60A2906">
      <w:start w:val="1"/>
      <w:numFmt w:val="bullet"/>
      <w:lvlText w:val="o"/>
      <w:lvlJc w:val="left"/>
      <w:pPr>
        <w:ind w:left="5760" w:hanging="360"/>
      </w:pPr>
      <w:rPr>
        <w:rFonts w:ascii="Courier New" w:hAnsi="Courier New" w:cs="Courier New" w:hint="default"/>
      </w:rPr>
    </w:lvl>
    <w:lvl w:ilvl="8" w:tplc="4EB028AE">
      <w:start w:val="1"/>
      <w:numFmt w:val="bullet"/>
      <w:lvlText w:val=""/>
      <w:lvlJc w:val="left"/>
      <w:pPr>
        <w:ind w:left="6480" w:hanging="360"/>
      </w:pPr>
      <w:rPr>
        <w:rFonts w:ascii="Wingdings" w:hAnsi="Wingdings" w:cs="Wingdings" w:hint="default"/>
      </w:rPr>
    </w:lvl>
  </w:abstractNum>
  <w:abstractNum w:abstractNumId="7" w15:restartNumberingAfterBreak="0">
    <w:nsid w:val="2D2B76FB"/>
    <w:multiLevelType w:val="hybridMultilevel"/>
    <w:tmpl w:val="7998181C"/>
    <w:lvl w:ilvl="0" w:tplc="62720AB8">
      <w:start w:val="1"/>
      <w:numFmt w:val="bullet"/>
      <w:lvlText w:val=""/>
      <w:lvlJc w:val="left"/>
      <w:pPr>
        <w:ind w:left="720" w:hanging="360"/>
      </w:pPr>
      <w:rPr>
        <w:rFonts w:ascii="Symbol" w:hAnsi="Symbol" w:cs="Symbol" w:hint="default"/>
        <w:sz w:val="18"/>
        <w:szCs w:val="18"/>
      </w:rPr>
    </w:lvl>
    <w:lvl w:ilvl="1" w:tplc="7BDE668A">
      <w:start w:val="1"/>
      <w:numFmt w:val="bullet"/>
      <w:lvlText w:val="o"/>
      <w:lvlJc w:val="left"/>
      <w:pPr>
        <w:ind w:left="1440" w:hanging="360"/>
      </w:pPr>
      <w:rPr>
        <w:rFonts w:ascii="Courier New" w:hAnsi="Courier New" w:cs="Courier New" w:hint="default"/>
      </w:rPr>
    </w:lvl>
    <w:lvl w:ilvl="2" w:tplc="47BA3E44">
      <w:start w:val="1"/>
      <w:numFmt w:val="bullet"/>
      <w:lvlText w:val=""/>
      <w:lvlJc w:val="left"/>
      <w:pPr>
        <w:ind w:left="2160" w:hanging="360"/>
      </w:pPr>
      <w:rPr>
        <w:rFonts w:ascii="Wingdings" w:hAnsi="Wingdings" w:cs="Wingdings" w:hint="default"/>
      </w:rPr>
    </w:lvl>
    <w:lvl w:ilvl="3" w:tplc="3E8E31B6">
      <w:start w:val="1"/>
      <w:numFmt w:val="bullet"/>
      <w:lvlText w:val=""/>
      <w:lvlJc w:val="left"/>
      <w:pPr>
        <w:ind w:left="2880" w:hanging="360"/>
      </w:pPr>
      <w:rPr>
        <w:rFonts w:ascii="Symbol" w:hAnsi="Symbol" w:cs="Symbol" w:hint="default"/>
      </w:rPr>
    </w:lvl>
    <w:lvl w:ilvl="4" w:tplc="7A208772">
      <w:start w:val="1"/>
      <w:numFmt w:val="bullet"/>
      <w:lvlText w:val="o"/>
      <w:lvlJc w:val="left"/>
      <w:pPr>
        <w:ind w:left="3600" w:hanging="360"/>
      </w:pPr>
      <w:rPr>
        <w:rFonts w:ascii="Courier New" w:hAnsi="Courier New" w:cs="Courier New" w:hint="default"/>
      </w:rPr>
    </w:lvl>
    <w:lvl w:ilvl="5" w:tplc="BD98EF94">
      <w:start w:val="1"/>
      <w:numFmt w:val="bullet"/>
      <w:lvlText w:val=""/>
      <w:lvlJc w:val="left"/>
      <w:pPr>
        <w:ind w:left="4320" w:hanging="360"/>
      </w:pPr>
      <w:rPr>
        <w:rFonts w:ascii="Wingdings" w:hAnsi="Wingdings" w:cs="Wingdings" w:hint="default"/>
      </w:rPr>
    </w:lvl>
    <w:lvl w:ilvl="6" w:tplc="AE5C7056">
      <w:start w:val="1"/>
      <w:numFmt w:val="bullet"/>
      <w:lvlText w:val=""/>
      <w:lvlJc w:val="left"/>
      <w:pPr>
        <w:ind w:left="5040" w:hanging="360"/>
      </w:pPr>
      <w:rPr>
        <w:rFonts w:ascii="Symbol" w:hAnsi="Symbol" w:cs="Symbol" w:hint="default"/>
      </w:rPr>
    </w:lvl>
    <w:lvl w:ilvl="7" w:tplc="2E609F52">
      <w:start w:val="1"/>
      <w:numFmt w:val="bullet"/>
      <w:lvlText w:val="o"/>
      <w:lvlJc w:val="left"/>
      <w:pPr>
        <w:ind w:left="5760" w:hanging="360"/>
      </w:pPr>
      <w:rPr>
        <w:rFonts w:ascii="Courier New" w:hAnsi="Courier New" w:cs="Courier New" w:hint="default"/>
      </w:rPr>
    </w:lvl>
    <w:lvl w:ilvl="8" w:tplc="84CAA89A">
      <w:start w:val="1"/>
      <w:numFmt w:val="bullet"/>
      <w:lvlText w:val=""/>
      <w:lvlJc w:val="left"/>
      <w:pPr>
        <w:ind w:left="6480" w:hanging="360"/>
      </w:pPr>
      <w:rPr>
        <w:rFonts w:ascii="Wingdings" w:hAnsi="Wingdings" w:cs="Wingdings" w:hint="default"/>
      </w:rPr>
    </w:lvl>
  </w:abstractNum>
  <w:abstractNum w:abstractNumId="8"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9"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0" w15:restartNumberingAfterBreak="0">
    <w:nsid w:val="32DC5CC2"/>
    <w:multiLevelType w:val="hybridMultilevel"/>
    <w:tmpl w:val="9D4E3FE4"/>
    <w:lvl w:ilvl="0" w:tplc="9B82675A">
      <w:start w:val="1"/>
      <w:numFmt w:val="bullet"/>
      <w:lvlText w:val=""/>
      <w:lvlJc w:val="left"/>
      <w:pPr>
        <w:ind w:left="720" w:hanging="360"/>
      </w:pPr>
      <w:rPr>
        <w:rFonts w:ascii="Symbol" w:hAnsi="Symbol" w:cs="Symbol" w:hint="default"/>
        <w:sz w:val="18"/>
        <w:szCs w:val="18"/>
      </w:rPr>
    </w:lvl>
    <w:lvl w:ilvl="1" w:tplc="45229B1C">
      <w:start w:val="1"/>
      <w:numFmt w:val="bullet"/>
      <w:lvlText w:val="o"/>
      <w:lvlJc w:val="left"/>
      <w:pPr>
        <w:ind w:left="1440" w:hanging="360"/>
      </w:pPr>
      <w:rPr>
        <w:rFonts w:ascii="Courier New" w:hAnsi="Courier New" w:cs="Courier New" w:hint="default"/>
      </w:rPr>
    </w:lvl>
    <w:lvl w:ilvl="2" w:tplc="17E4CE46">
      <w:start w:val="1"/>
      <w:numFmt w:val="bullet"/>
      <w:lvlText w:val=""/>
      <w:lvlJc w:val="left"/>
      <w:pPr>
        <w:ind w:left="2160" w:hanging="360"/>
      </w:pPr>
      <w:rPr>
        <w:rFonts w:ascii="Wingdings" w:hAnsi="Wingdings" w:cs="Wingdings" w:hint="default"/>
      </w:rPr>
    </w:lvl>
    <w:lvl w:ilvl="3" w:tplc="D1B830D6">
      <w:start w:val="1"/>
      <w:numFmt w:val="bullet"/>
      <w:lvlText w:val=""/>
      <w:lvlJc w:val="left"/>
      <w:pPr>
        <w:ind w:left="2880" w:hanging="360"/>
      </w:pPr>
      <w:rPr>
        <w:rFonts w:ascii="Symbol" w:hAnsi="Symbol" w:cs="Symbol" w:hint="default"/>
      </w:rPr>
    </w:lvl>
    <w:lvl w:ilvl="4" w:tplc="E03C1DD2">
      <w:start w:val="1"/>
      <w:numFmt w:val="bullet"/>
      <w:lvlText w:val="o"/>
      <w:lvlJc w:val="left"/>
      <w:pPr>
        <w:ind w:left="3600" w:hanging="360"/>
      </w:pPr>
      <w:rPr>
        <w:rFonts w:ascii="Courier New" w:hAnsi="Courier New" w:cs="Courier New" w:hint="default"/>
      </w:rPr>
    </w:lvl>
    <w:lvl w:ilvl="5" w:tplc="701C810E">
      <w:start w:val="1"/>
      <w:numFmt w:val="bullet"/>
      <w:lvlText w:val=""/>
      <w:lvlJc w:val="left"/>
      <w:pPr>
        <w:ind w:left="4320" w:hanging="360"/>
      </w:pPr>
      <w:rPr>
        <w:rFonts w:ascii="Wingdings" w:hAnsi="Wingdings" w:cs="Wingdings" w:hint="default"/>
      </w:rPr>
    </w:lvl>
    <w:lvl w:ilvl="6" w:tplc="680051F6">
      <w:start w:val="1"/>
      <w:numFmt w:val="bullet"/>
      <w:lvlText w:val=""/>
      <w:lvlJc w:val="left"/>
      <w:pPr>
        <w:ind w:left="5040" w:hanging="360"/>
      </w:pPr>
      <w:rPr>
        <w:rFonts w:ascii="Symbol" w:hAnsi="Symbol" w:cs="Symbol" w:hint="default"/>
      </w:rPr>
    </w:lvl>
    <w:lvl w:ilvl="7" w:tplc="A74CBA20">
      <w:start w:val="1"/>
      <w:numFmt w:val="bullet"/>
      <w:lvlText w:val="o"/>
      <w:lvlJc w:val="left"/>
      <w:pPr>
        <w:ind w:left="5760" w:hanging="360"/>
      </w:pPr>
      <w:rPr>
        <w:rFonts w:ascii="Courier New" w:hAnsi="Courier New" w:cs="Courier New" w:hint="default"/>
      </w:rPr>
    </w:lvl>
    <w:lvl w:ilvl="8" w:tplc="08B43416">
      <w:start w:val="1"/>
      <w:numFmt w:val="bullet"/>
      <w:lvlText w:val=""/>
      <w:lvlJc w:val="left"/>
      <w:pPr>
        <w:ind w:left="6480" w:hanging="360"/>
      </w:pPr>
      <w:rPr>
        <w:rFonts w:ascii="Wingdings" w:hAnsi="Wingdings" w:cs="Wingdings" w:hint="default"/>
      </w:rPr>
    </w:lvl>
  </w:abstractNum>
  <w:abstractNum w:abstractNumId="11" w15:restartNumberingAfterBreak="0">
    <w:nsid w:val="3654043D"/>
    <w:multiLevelType w:val="hybridMultilevel"/>
    <w:tmpl w:val="97E0068E"/>
    <w:lvl w:ilvl="0" w:tplc="B060F304">
      <w:start w:val="1"/>
      <w:numFmt w:val="bullet"/>
      <w:lvlText w:val=""/>
      <w:lvlJc w:val="left"/>
      <w:pPr>
        <w:ind w:left="720" w:hanging="360"/>
      </w:pPr>
      <w:rPr>
        <w:rFonts w:ascii="Symbol" w:hAnsi="Symbol" w:cs="Symbol" w:hint="default"/>
        <w:sz w:val="18"/>
        <w:szCs w:val="18"/>
      </w:rPr>
    </w:lvl>
    <w:lvl w:ilvl="1" w:tplc="939E76FC">
      <w:start w:val="1"/>
      <w:numFmt w:val="bullet"/>
      <w:lvlText w:val="o"/>
      <w:lvlJc w:val="left"/>
      <w:pPr>
        <w:ind w:left="1440" w:hanging="360"/>
      </w:pPr>
      <w:rPr>
        <w:rFonts w:ascii="Courier New" w:hAnsi="Courier New" w:cs="Courier New" w:hint="default"/>
      </w:rPr>
    </w:lvl>
    <w:lvl w:ilvl="2" w:tplc="37DA3316">
      <w:start w:val="1"/>
      <w:numFmt w:val="bullet"/>
      <w:lvlText w:val=""/>
      <w:lvlJc w:val="left"/>
      <w:pPr>
        <w:ind w:left="2160" w:hanging="360"/>
      </w:pPr>
      <w:rPr>
        <w:rFonts w:ascii="Wingdings" w:hAnsi="Wingdings" w:cs="Wingdings" w:hint="default"/>
      </w:rPr>
    </w:lvl>
    <w:lvl w:ilvl="3" w:tplc="4C889474">
      <w:start w:val="1"/>
      <w:numFmt w:val="bullet"/>
      <w:lvlText w:val=""/>
      <w:lvlJc w:val="left"/>
      <w:pPr>
        <w:ind w:left="2880" w:hanging="360"/>
      </w:pPr>
      <w:rPr>
        <w:rFonts w:ascii="Symbol" w:hAnsi="Symbol" w:cs="Symbol" w:hint="default"/>
      </w:rPr>
    </w:lvl>
    <w:lvl w:ilvl="4" w:tplc="D07EFDEE">
      <w:start w:val="1"/>
      <w:numFmt w:val="bullet"/>
      <w:lvlText w:val="o"/>
      <w:lvlJc w:val="left"/>
      <w:pPr>
        <w:ind w:left="3600" w:hanging="360"/>
      </w:pPr>
      <w:rPr>
        <w:rFonts w:ascii="Courier New" w:hAnsi="Courier New" w:cs="Courier New" w:hint="default"/>
      </w:rPr>
    </w:lvl>
    <w:lvl w:ilvl="5" w:tplc="3BFEFE44">
      <w:start w:val="1"/>
      <w:numFmt w:val="bullet"/>
      <w:lvlText w:val=""/>
      <w:lvlJc w:val="left"/>
      <w:pPr>
        <w:ind w:left="4320" w:hanging="360"/>
      </w:pPr>
      <w:rPr>
        <w:rFonts w:ascii="Wingdings" w:hAnsi="Wingdings" w:cs="Wingdings" w:hint="default"/>
      </w:rPr>
    </w:lvl>
    <w:lvl w:ilvl="6" w:tplc="2ED049AE">
      <w:start w:val="1"/>
      <w:numFmt w:val="bullet"/>
      <w:lvlText w:val=""/>
      <w:lvlJc w:val="left"/>
      <w:pPr>
        <w:ind w:left="5040" w:hanging="360"/>
      </w:pPr>
      <w:rPr>
        <w:rFonts w:ascii="Symbol" w:hAnsi="Symbol" w:cs="Symbol" w:hint="default"/>
      </w:rPr>
    </w:lvl>
    <w:lvl w:ilvl="7" w:tplc="E7426368">
      <w:start w:val="1"/>
      <w:numFmt w:val="bullet"/>
      <w:lvlText w:val="o"/>
      <w:lvlJc w:val="left"/>
      <w:pPr>
        <w:ind w:left="5760" w:hanging="360"/>
      </w:pPr>
      <w:rPr>
        <w:rFonts w:ascii="Courier New" w:hAnsi="Courier New" w:cs="Courier New" w:hint="default"/>
      </w:rPr>
    </w:lvl>
    <w:lvl w:ilvl="8" w:tplc="10947C94">
      <w:start w:val="1"/>
      <w:numFmt w:val="bullet"/>
      <w:lvlText w:val=""/>
      <w:lvlJc w:val="left"/>
      <w:pPr>
        <w:ind w:left="6480" w:hanging="360"/>
      </w:pPr>
      <w:rPr>
        <w:rFonts w:ascii="Wingdings" w:hAnsi="Wingdings" w:cs="Wingdings" w:hint="default"/>
      </w:rPr>
    </w:lvl>
  </w:abstractNum>
  <w:abstractNum w:abstractNumId="12" w15:restartNumberingAfterBreak="0">
    <w:nsid w:val="3D4D6078"/>
    <w:multiLevelType w:val="hybridMultilevel"/>
    <w:tmpl w:val="487AE2C4"/>
    <w:lvl w:ilvl="0" w:tplc="F7424A8E">
      <w:start w:val="1"/>
      <w:numFmt w:val="bullet"/>
      <w:lvlText w:val=""/>
      <w:lvlJc w:val="left"/>
      <w:pPr>
        <w:ind w:left="720" w:hanging="360"/>
      </w:pPr>
      <w:rPr>
        <w:rFonts w:ascii="Symbol" w:hAnsi="Symbol" w:cs="Symbol" w:hint="default"/>
        <w:sz w:val="18"/>
        <w:szCs w:val="18"/>
      </w:rPr>
    </w:lvl>
    <w:lvl w:ilvl="1" w:tplc="9D543084">
      <w:start w:val="1"/>
      <w:numFmt w:val="bullet"/>
      <w:lvlText w:val="o"/>
      <w:lvlJc w:val="left"/>
      <w:pPr>
        <w:ind w:left="1440" w:hanging="360"/>
      </w:pPr>
      <w:rPr>
        <w:rFonts w:ascii="Courier New" w:hAnsi="Courier New" w:cs="Courier New" w:hint="default"/>
      </w:rPr>
    </w:lvl>
    <w:lvl w:ilvl="2" w:tplc="A4E6A546">
      <w:start w:val="1"/>
      <w:numFmt w:val="bullet"/>
      <w:lvlText w:val=""/>
      <w:lvlJc w:val="left"/>
      <w:pPr>
        <w:ind w:left="2160" w:hanging="360"/>
      </w:pPr>
      <w:rPr>
        <w:rFonts w:ascii="Wingdings" w:hAnsi="Wingdings" w:cs="Wingdings" w:hint="default"/>
      </w:rPr>
    </w:lvl>
    <w:lvl w:ilvl="3" w:tplc="E8663DAA">
      <w:start w:val="1"/>
      <w:numFmt w:val="bullet"/>
      <w:lvlText w:val=""/>
      <w:lvlJc w:val="left"/>
      <w:pPr>
        <w:ind w:left="2880" w:hanging="360"/>
      </w:pPr>
      <w:rPr>
        <w:rFonts w:ascii="Symbol" w:hAnsi="Symbol" w:cs="Symbol" w:hint="default"/>
      </w:rPr>
    </w:lvl>
    <w:lvl w:ilvl="4" w:tplc="23B41AC0">
      <w:start w:val="1"/>
      <w:numFmt w:val="bullet"/>
      <w:lvlText w:val="o"/>
      <w:lvlJc w:val="left"/>
      <w:pPr>
        <w:ind w:left="3600" w:hanging="360"/>
      </w:pPr>
      <w:rPr>
        <w:rFonts w:ascii="Courier New" w:hAnsi="Courier New" w:cs="Courier New" w:hint="default"/>
      </w:rPr>
    </w:lvl>
    <w:lvl w:ilvl="5" w:tplc="B30EA2C6">
      <w:start w:val="1"/>
      <w:numFmt w:val="bullet"/>
      <w:lvlText w:val=""/>
      <w:lvlJc w:val="left"/>
      <w:pPr>
        <w:ind w:left="4320" w:hanging="360"/>
      </w:pPr>
      <w:rPr>
        <w:rFonts w:ascii="Wingdings" w:hAnsi="Wingdings" w:cs="Wingdings" w:hint="default"/>
      </w:rPr>
    </w:lvl>
    <w:lvl w:ilvl="6" w:tplc="1DBABA22">
      <w:start w:val="1"/>
      <w:numFmt w:val="bullet"/>
      <w:lvlText w:val=""/>
      <w:lvlJc w:val="left"/>
      <w:pPr>
        <w:ind w:left="5040" w:hanging="360"/>
      </w:pPr>
      <w:rPr>
        <w:rFonts w:ascii="Symbol" w:hAnsi="Symbol" w:cs="Symbol" w:hint="default"/>
      </w:rPr>
    </w:lvl>
    <w:lvl w:ilvl="7" w:tplc="4DAAEE7A">
      <w:start w:val="1"/>
      <w:numFmt w:val="bullet"/>
      <w:lvlText w:val="o"/>
      <w:lvlJc w:val="left"/>
      <w:pPr>
        <w:ind w:left="5760" w:hanging="360"/>
      </w:pPr>
      <w:rPr>
        <w:rFonts w:ascii="Courier New" w:hAnsi="Courier New" w:cs="Courier New" w:hint="default"/>
      </w:rPr>
    </w:lvl>
    <w:lvl w:ilvl="8" w:tplc="4970BBDE">
      <w:start w:val="1"/>
      <w:numFmt w:val="bullet"/>
      <w:lvlText w:val=""/>
      <w:lvlJc w:val="left"/>
      <w:pPr>
        <w:ind w:left="6480" w:hanging="360"/>
      </w:pPr>
      <w:rPr>
        <w:rFonts w:ascii="Wingdings" w:hAnsi="Wingdings" w:cs="Wingdings" w:hint="default"/>
      </w:rPr>
    </w:lvl>
  </w:abstractNum>
  <w:abstractNum w:abstractNumId="13" w15:restartNumberingAfterBreak="0">
    <w:nsid w:val="3E5623B8"/>
    <w:multiLevelType w:val="hybridMultilevel"/>
    <w:tmpl w:val="0820F950"/>
    <w:lvl w:ilvl="0" w:tplc="0B8E9AB4">
      <w:start w:val="1"/>
      <w:numFmt w:val="bullet"/>
      <w:lvlText w:val=""/>
      <w:lvlJc w:val="left"/>
      <w:pPr>
        <w:ind w:left="720" w:hanging="360"/>
      </w:pPr>
      <w:rPr>
        <w:rFonts w:ascii="Symbol" w:hAnsi="Symbol" w:cs="Symbol" w:hint="default"/>
        <w:sz w:val="18"/>
        <w:szCs w:val="18"/>
      </w:rPr>
    </w:lvl>
    <w:lvl w:ilvl="1" w:tplc="872C29C0">
      <w:start w:val="1"/>
      <w:numFmt w:val="bullet"/>
      <w:lvlText w:val="o"/>
      <w:lvlJc w:val="left"/>
      <w:pPr>
        <w:ind w:left="1440" w:hanging="360"/>
      </w:pPr>
      <w:rPr>
        <w:rFonts w:ascii="Courier New" w:hAnsi="Courier New" w:cs="Courier New" w:hint="default"/>
      </w:rPr>
    </w:lvl>
    <w:lvl w:ilvl="2" w:tplc="0E703636">
      <w:start w:val="1"/>
      <w:numFmt w:val="bullet"/>
      <w:lvlText w:val=""/>
      <w:lvlJc w:val="left"/>
      <w:pPr>
        <w:ind w:left="2160" w:hanging="360"/>
      </w:pPr>
      <w:rPr>
        <w:rFonts w:ascii="Wingdings" w:hAnsi="Wingdings" w:cs="Wingdings" w:hint="default"/>
      </w:rPr>
    </w:lvl>
    <w:lvl w:ilvl="3" w:tplc="3C863C26">
      <w:start w:val="1"/>
      <w:numFmt w:val="bullet"/>
      <w:lvlText w:val=""/>
      <w:lvlJc w:val="left"/>
      <w:pPr>
        <w:ind w:left="2880" w:hanging="360"/>
      </w:pPr>
      <w:rPr>
        <w:rFonts w:ascii="Symbol" w:hAnsi="Symbol" w:cs="Symbol" w:hint="default"/>
      </w:rPr>
    </w:lvl>
    <w:lvl w:ilvl="4" w:tplc="FB105708">
      <w:start w:val="1"/>
      <w:numFmt w:val="bullet"/>
      <w:lvlText w:val="o"/>
      <w:lvlJc w:val="left"/>
      <w:pPr>
        <w:ind w:left="3600" w:hanging="360"/>
      </w:pPr>
      <w:rPr>
        <w:rFonts w:ascii="Courier New" w:hAnsi="Courier New" w:cs="Courier New" w:hint="default"/>
      </w:rPr>
    </w:lvl>
    <w:lvl w:ilvl="5" w:tplc="4E744B40">
      <w:start w:val="1"/>
      <w:numFmt w:val="bullet"/>
      <w:lvlText w:val=""/>
      <w:lvlJc w:val="left"/>
      <w:pPr>
        <w:ind w:left="4320" w:hanging="360"/>
      </w:pPr>
      <w:rPr>
        <w:rFonts w:ascii="Wingdings" w:hAnsi="Wingdings" w:cs="Wingdings" w:hint="default"/>
      </w:rPr>
    </w:lvl>
    <w:lvl w:ilvl="6" w:tplc="59EC36FA">
      <w:start w:val="1"/>
      <w:numFmt w:val="bullet"/>
      <w:lvlText w:val=""/>
      <w:lvlJc w:val="left"/>
      <w:pPr>
        <w:ind w:left="5040" w:hanging="360"/>
      </w:pPr>
      <w:rPr>
        <w:rFonts w:ascii="Symbol" w:hAnsi="Symbol" w:cs="Symbol" w:hint="default"/>
      </w:rPr>
    </w:lvl>
    <w:lvl w:ilvl="7" w:tplc="806E757E">
      <w:start w:val="1"/>
      <w:numFmt w:val="bullet"/>
      <w:lvlText w:val="o"/>
      <w:lvlJc w:val="left"/>
      <w:pPr>
        <w:ind w:left="5760" w:hanging="360"/>
      </w:pPr>
      <w:rPr>
        <w:rFonts w:ascii="Courier New" w:hAnsi="Courier New" w:cs="Courier New" w:hint="default"/>
      </w:rPr>
    </w:lvl>
    <w:lvl w:ilvl="8" w:tplc="D2B855C4">
      <w:start w:val="1"/>
      <w:numFmt w:val="bullet"/>
      <w:lvlText w:val=""/>
      <w:lvlJc w:val="left"/>
      <w:pPr>
        <w:ind w:left="6480" w:hanging="360"/>
      </w:pPr>
      <w:rPr>
        <w:rFonts w:ascii="Wingdings" w:hAnsi="Wingdings" w:cs="Wingdings" w:hint="default"/>
      </w:rPr>
    </w:lvl>
  </w:abstractNum>
  <w:abstractNum w:abstractNumId="14" w15:restartNumberingAfterBreak="0">
    <w:nsid w:val="3E5B750F"/>
    <w:multiLevelType w:val="hybridMultilevel"/>
    <w:tmpl w:val="2A4E5DE2"/>
    <w:lvl w:ilvl="0" w:tplc="1298B77A">
      <w:start w:val="1"/>
      <w:numFmt w:val="bullet"/>
      <w:lvlText w:val=""/>
      <w:lvlJc w:val="left"/>
      <w:pPr>
        <w:ind w:left="720" w:hanging="360"/>
      </w:pPr>
      <w:rPr>
        <w:rFonts w:ascii="Symbol" w:hAnsi="Symbol" w:cs="Symbol" w:hint="default"/>
        <w:sz w:val="18"/>
        <w:szCs w:val="18"/>
      </w:rPr>
    </w:lvl>
    <w:lvl w:ilvl="1" w:tplc="68DAD51A">
      <w:start w:val="1"/>
      <w:numFmt w:val="bullet"/>
      <w:lvlText w:val="o"/>
      <w:lvlJc w:val="left"/>
      <w:pPr>
        <w:ind w:left="1440" w:hanging="360"/>
      </w:pPr>
      <w:rPr>
        <w:rFonts w:ascii="Courier New" w:hAnsi="Courier New" w:cs="Courier New" w:hint="default"/>
      </w:rPr>
    </w:lvl>
    <w:lvl w:ilvl="2" w:tplc="C024DC8E">
      <w:start w:val="1"/>
      <w:numFmt w:val="bullet"/>
      <w:lvlText w:val=""/>
      <w:lvlJc w:val="left"/>
      <w:pPr>
        <w:ind w:left="2160" w:hanging="360"/>
      </w:pPr>
      <w:rPr>
        <w:rFonts w:ascii="Wingdings" w:hAnsi="Wingdings" w:cs="Wingdings" w:hint="default"/>
      </w:rPr>
    </w:lvl>
    <w:lvl w:ilvl="3" w:tplc="CACEBF7C">
      <w:start w:val="1"/>
      <w:numFmt w:val="bullet"/>
      <w:lvlText w:val=""/>
      <w:lvlJc w:val="left"/>
      <w:pPr>
        <w:ind w:left="2880" w:hanging="360"/>
      </w:pPr>
      <w:rPr>
        <w:rFonts w:ascii="Symbol" w:hAnsi="Symbol" w:cs="Symbol" w:hint="default"/>
      </w:rPr>
    </w:lvl>
    <w:lvl w:ilvl="4" w:tplc="68588AFC">
      <w:start w:val="1"/>
      <w:numFmt w:val="bullet"/>
      <w:lvlText w:val="o"/>
      <w:lvlJc w:val="left"/>
      <w:pPr>
        <w:ind w:left="3600" w:hanging="360"/>
      </w:pPr>
      <w:rPr>
        <w:rFonts w:ascii="Courier New" w:hAnsi="Courier New" w:cs="Courier New" w:hint="default"/>
      </w:rPr>
    </w:lvl>
    <w:lvl w:ilvl="5" w:tplc="520269CC">
      <w:start w:val="1"/>
      <w:numFmt w:val="bullet"/>
      <w:lvlText w:val=""/>
      <w:lvlJc w:val="left"/>
      <w:pPr>
        <w:ind w:left="4320" w:hanging="360"/>
      </w:pPr>
      <w:rPr>
        <w:rFonts w:ascii="Wingdings" w:hAnsi="Wingdings" w:cs="Wingdings" w:hint="default"/>
      </w:rPr>
    </w:lvl>
    <w:lvl w:ilvl="6" w:tplc="5598400E">
      <w:start w:val="1"/>
      <w:numFmt w:val="bullet"/>
      <w:lvlText w:val=""/>
      <w:lvlJc w:val="left"/>
      <w:pPr>
        <w:ind w:left="5040" w:hanging="360"/>
      </w:pPr>
      <w:rPr>
        <w:rFonts w:ascii="Symbol" w:hAnsi="Symbol" w:cs="Symbol" w:hint="default"/>
      </w:rPr>
    </w:lvl>
    <w:lvl w:ilvl="7" w:tplc="DD1C1D54">
      <w:start w:val="1"/>
      <w:numFmt w:val="bullet"/>
      <w:lvlText w:val="o"/>
      <w:lvlJc w:val="left"/>
      <w:pPr>
        <w:ind w:left="5760" w:hanging="360"/>
      </w:pPr>
      <w:rPr>
        <w:rFonts w:ascii="Courier New" w:hAnsi="Courier New" w:cs="Courier New" w:hint="default"/>
      </w:rPr>
    </w:lvl>
    <w:lvl w:ilvl="8" w:tplc="7A6C076C">
      <w:start w:val="1"/>
      <w:numFmt w:val="bullet"/>
      <w:lvlText w:val=""/>
      <w:lvlJc w:val="left"/>
      <w:pPr>
        <w:ind w:left="6480" w:hanging="360"/>
      </w:pPr>
      <w:rPr>
        <w:rFonts w:ascii="Wingdings" w:hAnsi="Wingdings" w:cs="Wingdings" w:hint="default"/>
      </w:rPr>
    </w:lvl>
  </w:abstractNum>
  <w:abstractNum w:abstractNumId="15" w15:restartNumberingAfterBreak="0">
    <w:nsid w:val="41120915"/>
    <w:multiLevelType w:val="hybridMultilevel"/>
    <w:tmpl w:val="2F0C40DA"/>
    <w:lvl w:ilvl="0" w:tplc="378EA394">
      <w:start w:val="1"/>
      <w:numFmt w:val="lowerLetter"/>
      <w:lvlText w:val="%1."/>
      <w:lvlJc w:val="left"/>
      <w:pPr>
        <w:ind w:left="720" w:hanging="360"/>
      </w:pPr>
      <w:rPr>
        <w:rFonts w:ascii="Arial" w:hAnsi="Arial" w:cs="Arial" w:hint="default"/>
        <w:sz w:val="18"/>
        <w:szCs w:val="18"/>
      </w:rPr>
    </w:lvl>
    <w:lvl w:ilvl="1" w:tplc="EA707298">
      <w:start w:val="1"/>
      <w:numFmt w:val="lowerLetter"/>
      <w:lvlText w:val="%2."/>
      <w:lvlJc w:val="left"/>
      <w:pPr>
        <w:ind w:left="1440" w:hanging="360"/>
      </w:pPr>
    </w:lvl>
    <w:lvl w:ilvl="2" w:tplc="CA50DD1A">
      <w:start w:val="1"/>
      <w:numFmt w:val="lowerLetter"/>
      <w:lvlText w:val="%3."/>
      <w:lvlJc w:val="left"/>
      <w:pPr>
        <w:ind w:left="2160" w:hanging="360"/>
      </w:pPr>
    </w:lvl>
    <w:lvl w:ilvl="3" w:tplc="AA32AC70">
      <w:start w:val="1"/>
      <w:numFmt w:val="lowerLetter"/>
      <w:lvlText w:val="%4."/>
      <w:lvlJc w:val="left"/>
      <w:pPr>
        <w:ind w:left="2880" w:hanging="360"/>
      </w:pPr>
    </w:lvl>
    <w:lvl w:ilvl="4" w:tplc="BF8AA840">
      <w:start w:val="1"/>
      <w:numFmt w:val="lowerLetter"/>
      <w:lvlText w:val="%5."/>
      <w:lvlJc w:val="left"/>
      <w:pPr>
        <w:ind w:left="3600" w:hanging="360"/>
      </w:pPr>
    </w:lvl>
    <w:lvl w:ilvl="5" w:tplc="4C00FB0E">
      <w:start w:val="1"/>
      <w:numFmt w:val="lowerLetter"/>
      <w:lvlText w:val="%6."/>
      <w:lvlJc w:val="left"/>
      <w:pPr>
        <w:ind w:left="4320" w:hanging="360"/>
      </w:pPr>
    </w:lvl>
    <w:lvl w:ilvl="6" w:tplc="FAE4C3EC">
      <w:start w:val="1"/>
      <w:numFmt w:val="lowerLetter"/>
      <w:lvlText w:val="%7."/>
      <w:lvlJc w:val="left"/>
      <w:pPr>
        <w:ind w:left="5040" w:hanging="360"/>
      </w:pPr>
    </w:lvl>
    <w:lvl w:ilvl="7" w:tplc="D562910E">
      <w:start w:val="1"/>
      <w:numFmt w:val="lowerLetter"/>
      <w:lvlText w:val="%8."/>
      <w:lvlJc w:val="left"/>
      <w:pPr>
        <w:ind w:left="5760" w:hanging="360"/>
      </w:pPr>
    </w:lvl>
    <w:lvl w:ilvl="8" w:tplc="3ACC0306">
      <w:start w:val="1"/>
      <w:numFmt w:val="lowerLetter"/>
      <w:lvlText w:val="%9."/>
      <w:lvlJc w:val="left"/>
      <w:pPr>
        <w:ind w:left="6480" w:hanging="360"/>
      </w:pPr>
    </w:lvl>
  </w:abstractNum>
  <w:abstractNum w:abstractNumId="16"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17" w15:restartNumberingAfterBreak="0">
    <w:nsid w:val="4BB76596"/>
    <w:multiLevelType w:val="hybridMultilevel"/>
    <w:tmpl w:val="D806FDF8"/>
    <w:lvl w:ilvl="0" w:tplc="EAB0E25C">
      <w:start w:val="1"/>
      <w:numFmt w:val="upperRoman"/>
      <w:lvlText w:val="%1."/>
      <w:lvlJc w:val="left"/>
      <w:pPr>
        <w:ind w:left="720" w:hanging="360"/>
      </w:pPr>
      <w:rPr>
        <w:rFonts w:ascii="Arial" w:hAnsi="Arial" w:cs="Arial" w:hint="default"/>
        <w:b/>
        <w:bCs/>
        <w:sz w:val="18"/>
        <w:szCs w:val="18"/>
      </w:rPr>
    </w:lvl>
    <w:lvl w:ilvl="1" w:tplc="305C81DA">
      <w:start w:val="1"/>
      <w:numFmt w:val="upperRoman"/>
      <w:lvlText w:val="%2."/>
      <w:lvlJc w:val="left"/>
      <w:pPr>
        <w:ind w:left="1440" w:hanging="360"/>
      </w:pPr>
    </w:lvl>
    <w:lvl w:ilvl="2" w:tplc="16AAEC60">
      <w:start w:val="1"/>
      <w:numFmt w:val="upperRoman"/>
      <w:lvlText w:val="%3."/>
      <w:lvlJc w:val="left"/>
      <w:pPr>
        <w:ind w:left="2160" w:hanging="360"/>
      </w:pPr>
    </w:lvl>
    <w:lvl w:ilvl="3" w:tplc="9FA8577C">
      <w:start w:val="1"/>
      <w:numFmt w:val="upperRoman"/>
      <w:lvlText w:val="%4."/>
      <w:lvlJc w:val="left"/>
      <w:pPr>
        <w:ind w:left="2880" w:hanging="360"/>
      </w:pPr>
    </w:lvl>
    <w:lvl w:ilvl="4" w:tplc="B012526C">
      <w:start w:val="1"/>
      <w:numFmt w:val="upperRoman"/>
      <w:lvlText w:val="%5."/>
      <w:lvlJc w:val="left"/>
      <w:pPr>
        <w:ind w:left="3600" w:hanging="360"/>
      </w:pPr>
    </w:lvl>
    <w:lvl w:ilvl="5" w:tplc="72E406A0">
      <w:start w:val="1"/>
      <w:numFmt w:val="upperRoman"/>
      <w:lvlText w:val="%6."/>
      <w:lvlJc w:val="left"/>
      <w:pPr>
        <w:ind w:left="4320" w:hanging="360"/>
      </w:pPr>
    </w:lvl>
    <w:lvl w:ilvl="6" w:tplc="94F4EE94">
      <w:start w:val="1"/>
      <w:numFmt w:val="upperRoman"/>
      <w:lvlText w:val="%7."/>
      <w:lvlJc w:val="left"/>
      <w:pPr>
        <w:ind w:left="5040" w:hanging="360"/>
      </w:pPr>
    </w:lvl>
    <w:lvl w:ilvl="7" w:tplc="580C16DA">
      <w:start w:val="1"/>
      <w:numFmt w:val="upperRoman"/>
      <w:lvlText w:val="%8."/>
      <w:lvlJc w:val="left"/>
      <w:pPr>
        <w:ind w:left="5760" w:hanging="360"/>
      </w:pPr>
    </w:lvl>
    <w:lvl w:ilvl="8" w:tplc="1302B15E">
      <w:start w:val="1"/>
      <w:numFmt w:val="upperRoman"/>
      <w:lvlText w:val="%9."/>
      <w:lvlJc w:val="left"/>
      <w:pPr>
        <w:ind w:left="6480" w:hanging="360"/>
      </w:pPr>
    </w:lvl>
  </w:abstractNum>
  <w:abstractNum w:abstractNumId="18"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19" w15:restartNumberingAfterBreak="0">
    <w:nsid w:val="568F6B3C"/>
    <w:multiLevelType w:val="hybridMultilevel"/>
    <w:tmpl w:val="6470A1BC"/>
    <w:lvl w:ilvl="0" w:tplc="1BF04E3E">
      <w:start w:val="1"/>
      <w:numFmt w:val="bullet"/>
      <w:lvlText w:val=""/>
      <w:lvlJc w:val="left"/>
      <w:pPr>
        <w:ind w:left="720" w:hanging="360"/>
      </w:pPr>
      <w:rPr>
        <w:rFonts w:ascii="Symbol" w:hAnsi="Symbol" w:cs="Symbol" w:hint="default"/>
        <w:sz w:val="18"/>
        <w:szCs w:val="18"/>
      </w:rPr>
    </w:lvl>
    <w:lvl w:ilvl="1" w:tplc="08FE57B8">
      <w:start w:val="1"/>
      <w:numFmt w:val="bullet"/>
      <w:lvlText w:val="o"/>
      <w:lvlJc w:val="left"/>
      <w:pPr>
        <w:ind w:left="1440" w:hanging="360"/>
      </w:pPr>
      <w:rPr>
        <w:rFonts w:ascii="Courier New" w:hAnsi="Courier New" w:cs="Courier New" w:hint="default"/>
      </w:rPr>
    </w:lvl>
    <w:lvl w:ilvl="2" w:tplc="8F5C4C34">
      <w:start w:val="1"/>
      <w:numFmt w:val="bullet"/>
      <w:lvlText w:val=""/>
      <w:lvlJc w:val="left"/>
      <w:pPr>
        <w:ind w:left="2160" w:hanging="360"/>
      </w:pPr>
      <w:rPr>
        <w:rFonts w:ascii="Wingdings" w:hAnsi="Wingdings" w:cs="Wingdings" w:hint="default"/>
      </w:rPr>
    </w:lvl>
    <w:lvl w:ilvl="3" w:tplc="B8F2C7AC">
      <w:start w:val="1"/>
      <w:numFmt w:val="bullet"/>
      <w:lvlText w:val=""/>
      <w:lvlJc w:val="left"/>
      <w:pPr>
        <w:ind w:left="2880" w:hanging="360"/>
      </w:pPr>
      <w:rPr>
        <w:rFonts w:ascii="Symbol" w:hAnsi="Symbol" w:cs="Symbol" w:hint="default"/>
      </w:rPr>
    </w:lvl>
    <w:lvl w:ilvl="4" w:tplc="A5EE1E5C">
      <w:start w:val="1"/>
      <w:numFmt w:val="bullet"/>
      <w:lvlText w:val="o"/>
      <w:lvlJc w:val="left"/>
      <w:pPr>
        <w:ind w:left="3600" w:hanging="360"/>
      </w:pPr>
      <w:rPr>
        <w:rFonts w:ascii="Courier New" w:hAnsi="Courier New" w:cs="Courier New" w:hint="default"/>
      </w:rPr>
    </w:lvl>
    <w:lvl w:ilvl="5" w:tplc="0382D42A">
      <w:start w:val="1"/>
      <w:numFmt w:val="bullet"/>
      <w:lvlText w:val=""/>
      <w:lvlJc w:val="left"/>
      <w:pPr>
        <w:ind w:left="4320" w:hanging="360"/>
      </w:pPr>
      <w:rPr>
        <w:rFonts w:ascii="Wingdings" w:hAnsi="Wingdings" w:cs="Wingdings" w:hint="default"/>
      </w:rPr>
    </w:lvl>
    <w:lvl w:ilvl="6" w:tplc="ED081398">
      <w:start w:val="1"/>
      <w:numFmt w:val="bullet"/>
      <w:lvlText w:val=""/>
      <w:lvlJc w:val="left"/>
      <w:pPr>
        <w:ind w:left="5040" w:hanging="360"/>
      </w:pPr>
      <w:rPr>
        <w:rFonts w:ascii="Symbol" w:hAnsi="Symbol" w:cs="Symbol" w:hint="default"/>
      </w:rPr>
    </w:lvl>
    <w:lvl w:ilvl="7" w:tplc="11F41D10">
      <w:start w:val="1"/>
      <w:numFmt w:val="bullet"/>
      <w:lvlText w:val="o"/>
      <w:lvlJc w:val="left"/>
      <w:pPr>
        <w:ind w:left="5760" w:hanging="360"/>
      </w:pPr>
      <w:rPr>
        <w:rFonts w:ascii="Courier New" w:hAnsi="Courier New" w:cs="Courier New" w:hint="default"/>
      </w:rPr>
    </w:lvl>
    <w:lvl w:ilvl="8" w:tplc="30044ED0">
      <w:start w:val="1"/>
      <w:numFmt w:val="bullet"/>
      <w:lvlText w:val=""/>
      <w:lvlJc w:val="left"/>
      <w:pPr>
        <w:ind w:left="6480" w:hanging="360"/>
      </w:pPr>
      <w:rPr>
        <w:rFonts w:ascii="Wingdings" w:hAnsi="Wingdings" w:cs="Wingdings" w:hint="default"/>
      </w:rPr>
    </w:lvl>
  </w:abstractNum>
  <w:abstractNum w:abstractNumId="20"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1"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22" w15:restartNumberingAfterBreak="0">
    <w:nsid w:val="5C8C43F4"/>
    <w:multiLevelType w:val="hybridMultilevel"/>
    <w:tmpl w:val="5204BED8"/>
    <w:lvl w:ilvl="0" w:tplc="EFCAAFEA">
      <w:start w:val="1"/>
      <w:numFmt w:val="bullet"/>
      <w:lvlText w:val=""/>
      <w:lvlJc w:val="left"/>
      <w:pPr>
        <w:ind w:left="720" w:hanging="360"/>
      </w:pPr>
      <w:rPr>
        <w:rFonts w:ascii="Symbol" w:hAnsi="Symbol" w:cs="Symbol" w:hint="default"/>
        <w:sz w:val="18"/>
        <w:szCs w:val="18"/>
      </w:rPr>
    </w:lvl>
    <w:lvl w:ilvl="1" w:tplc="57DCE774">
      <w:start w:val="1"/>
      <w:numFmt w:val="bullet"/>
      <w:lvlText w:val="o"/>
      <w:lvlJc w:val="left"/>
      <w:pPr>
        <w:ind w:left="1440" w:hanging="360"/>
      </w:pPr>
      <w:rPr>
        <w:rFonts w:ascii="Courier New" w:hAnsi="Courier New" w:cs="Courier New" w:hint="default"/>
      </w:rPr>
    </w:lvl>
    <w:lvl w:ilvl="2" w:tplc="E78EC700">
      <w:start w:val="1"/>
      <w:numFmt w:val="bullet"/>
      <w:lvlText w:val=""/>
      <w:lvlJc w:val="left"/>
      <w:pPr>
        <w:ind w:left="2160" w:hanging="360"/>
      </w:pPr>
      <w:rPr>
        <w:rFonts w:ascii="Wingdings" w:hAnsi="Wingdings" w:cs="Wingdings" w:hint="default"/>
      </w:rPr>
    </w:lvl>
    <w:lvl w:ilvl="3" w:tplc="F13ACA80">
      <w:start w:val="1"/>
      <w:numFmt w:val="bullet"/>
      <w:lvlText w:val=""/>
      <w:lvlJc w:val="left"/>
      <w:pPr>
        <w:ind w:left="2880" w:hanging="360"/>
      </w:pPr>
      <w:rPr>
        <w:rFonts w:ascii="Symbol" w:hAnsi="Symbol" w:cs="Symbol" w:hint="default"/>
      </w:rPr>
    </w:lvl>
    <w:lvl w:ilvl="4" w:tplc="0E6A3822">
      <w:start w:val="1"/>
      <w:numFmt w:val="bullet"/>
      <w:lvlText w:val="o"/>
      <w:lvlJc w:val="left"/>
      <w:pPr>
        <w:ind w:left="3600" w:hanging="360"/>
      </w:pPr>
      <w:rPr>
        <w:rFonts w:ascii="Courier New" w:hAnsi="Courier New" w:cs="Courier New" w:hint="default"/>
      </w:rPr>
    </w:lvl>
    <w:lvl w:ilvl="5" w:tplc="D09CB0F2">
      <w:start w:val="1"/>
      <w:numFmt w:val="bullet"/>
      <w:lvlText w:val=""/>
      <w:lvlJc w:val="left"/>
      <w:pPr>
        <w:ind w:left="4320" w:hanging="360"/>
      </w:pPr>
      <w:rPr>
        <w:rFonts w:ascii="Wingdings" w:hAnsi="Wingdings" w:cs="Wingdings" w:hint="default"/>
      </w:rPr>
    </w:lvl>
    <w:lvl w:ilvl="6" w:tplc="CC80E5CC">
      <w:start w:val="1"/>
      <w:numFmt w:val="bullet"/>
      <w:lvlText w:val=""/>
      <w:lvlJc w:val="left"/>
      <w:pPr>
        <w:ind w:left="5040" w:hanging="360"/>
      </w:pPr>
      <w:rPr>
        <w:rFonts w:ascii="Symbol" w:hAnsi="Symbol" w:cs="Symbol" w:hint="default"/>
      </w:rPr>
    </w:lvl>
    <w:lvl w:ilvl="7" w:tplc="67A22FCC">
      <w:start w:val="1"/>
      <w:numFmt w:val="bullet"/>
      <w:lvlText w:val="o"/>
      <w:lvlJc w:val="left"/>
      <w:pPr>
        <w:ind w:left="5760" w:hanging="360"/>
      </w:pPr>
      <w:rPr>
        <w:rFonts w:ascii="Courier New" w:hAnsi="Courier New" w:cs="Courier New" w:hint="default"/>
      </w:rPr>
    </w:lvl>
    <w:lvl w:ilvl="8" w:tplc="03CE6162">
      <w:start w:val="1"/>
      <w:numFmt w:val="bullet"/>
      <w:lvlText w:val=""/>
      <w:lvlJc w:val="left"/>
      <w:pPr>
        <w:ind w:left="6480" w:hanging="360"/>
      </w:pPr>
      <w:rPr>
        <w:rFonts w:ascii="Wingdings" w:hAnsi="Wingdings" w:cs="Wingdings" w:hint="default"/>
      </w:rPr>
    </w:lvl>
  </w:abstractNum>
  <w:abstractNum w:abstractNumId="23" w15:restartNumberingAfterBreak="0">
    <w:nsid w:val="5E1940AC"/>
    <w:multiLevelType w:val="hybridMultilevel"/>
    <w:tmpl w:val="B1688AE4"/>
    <w:lvl w:ilvl="0" w:tplc="B7F6D8E4">
      <w:start w:val="1"/>
      <w:numFmt w:val="bullet"/>
      <w:lvlText w:val=""/>
      <w:lvlJc w:val="left"/>
      <w:pPr>
        <w:ind w:left="720" w:hanging="360"/>
      </w:pPr>
      <w:rPr>
        <w:rFonts w:ascii="Symbol" w:hAnsi="Symbol" w:cs="Symbol" w:hint="default"/>
        <w:sz w:val="18"/>
        <w:szCs w:val="18"/>
      </w:rPr>
    </w:lvl>
    <w:lvl w:ilvl="1" w:tplc="4C92FA7C">
      <w:start w:val="1"/>
      <w:numFmt w:val="bullet"/>
      <w:lvlText w:val="o"/>
      <w:lvlJc w:val="left"/>
      <w:pPr>
        <w:ind w:left="1440" w:hanging="360"/>
      </w:pPr>
      <w:rPr>
        <w:rFonts w:ascii="Courier New" w:hAnsi="Courier New" w:cs="Courier New" w:hint="default"/>
      </w:rPr>
    </w:lvl>
    <w:lvl w:ilvl="2" w:tplc="F9386F86">
      <w:start w:val="1"/>
      <w:numFmt w:val="bullet"/>
      <w:lvlText w:val=""/>
      <w:lvlJc w:val="left"/>
      <w:pPr>
        <w:ind w:left="2160" w:hanging="360"/>
      </w:pPr>
      <w:rPr>
        <w:rFonts w:ascii="Wingdings" w:hAnsi="Wingdings" w:cs="Wingdings" w:hint="default"/>
      </w:rPr>
    </w:lvl>
    <w:lvl w:ilvl="3" w:tplc="D5301B1C">
      <w:start w:val="1"/>
      <w:numFmt w:val="bullet"/>
      <w:lvlText w:val=""/>
      <w:lvlJc w:val="left"/>
      <w:pPr>
        <w:ind w:left="2880" w:hanging="360"/>
      </w:pPr>
      <w:rPr>
        <w:rFonts w:ascii="Symbol" w:hAnsi="Symbol" w:cs="Symbol" w:hint="default"/>
      </w:rPr>
    </w:lvl>
    <w:lvl w:ilvl="4" w:tplc="5D5E556A">
      <w:start w:val="1"/>
      <w:numFmt w:val="bullet"/>
      <w:lvlText w:val="o"/>
      <w:lvlJc w:val="left"/>
      <w:pPr>
        <w:ind w:left="3600" w:hanging="360"/>
      </w:pPr>
      <w:rPr>
        <w:rFonts w:ascii="Courier New" w:hAnsi="Courier New" w:cs="Courier New" w:hint="default"/>
      </w:rPr>
    </w:lvl>
    <w:lvl w:ilvl="5" w:tplc="1D60751C">
      <w:start w:val="1"/>
      <w:numFmt w:val="bullet"/>
      <w:lvlText w:val=""/>
      <w:lvlJc w:val="left"/>
      <w:pPr>
        <w:ind w:left="4320" w:hanging="360"/>
      </w:pPr>
      <w:rPr>
        <w:rFonts w:ascii="Wingdings" w:hAnsi="Wingdings" w:cs="Wingdings" w:hint="default"/>
      </w:rPr>
    </w:lvl>
    <w:lvl w:ilvl="6" w:tplc="406E3BCA">
      <w:start w:val="1"/>
      <w:numFmt w:val="bullet"/>
      <w:lvlText w:val=""/>
      <w:lvlJc w:val="left"/>
      <w:pPr>
        <w:ind w:left="5040" w:hanging="360"/>
      </w:pPr>
      <w:rPr>
        <w:rFonts w:ascii="Symbol" w:hAnsi="Symbol" w:cs="Symbol" w:hint="default"/>
      </w:rPr>
    </w:lvl>
    <w:lvl w:ilvl="7" w:tplc="10E229BA">
      <w:start w:val="1"/>
      <w:numFmt w:val="bullet"/>
      <w:lvlText w:val="o"/>
      <w:lvlJc w:val="left"/>
      <w:pPr>
        <w:ind w:left="5760" w:hanging="360"/>
      </w:pPr>
      <w:rPr>
        <w:rFonts w:ascii="Courier New" w:hAnsi="Courier New" w:cs="Courier New" w:hint="default"/>
      </w:rPr>
    </w:lvl>
    <w:lvl w:ilvl="8" w:tplc="104C9932">
      <w:start w:val="1"/>
      <w:numFmt w:val="bullet"/>
      <w:lvlText w:val=""/>
      <w:lvlJc w:val="left"/>
      <w:pPr>
        <w:ind w:left="6480" w:hanging="360"/>
      </w:pPr>
      <w:rPr>
        <w:rFonts w:ascii="Wingdings" w:hAnsi="Wingdings" w:cs="Wingdings" w:hint="default"/>
      </w:rPr>
    </w:lvl>
  </w:abstractNum>
  <w:abstractNum w:abstractNumId="24" w15:restartNumberingAfterBreak="0">
    <w:nsid w:val="5EF40EF4"/>
    <w:multiLevelType w:val="hybridMultilevel"/>
    <w:tmpl w:val="96D4C0B8"/>
    <w:lvl w:ilvl="0" w:tplc="E264DCE4">
      <w:start w:val="1"/>
      <w:numFmt w:val="upperRoman"/>
      <w:lvlText w:val="%1."/>
      <w:lvlJc w:val="left"/>
      <w:pPr>
        <w:ind w:left="720" w:hanging="360"/>
      </w:pPr>
      <w:rPr>
        <w:rFonts w:ascii="Arial" w:hAnsi="Arial" w:cs="Arial" w:hint="default"/>
        <w:b/>
        <w:bCs/>
        <w:sz w:val="18"/>
        <w:szCs w:val="18"/>
      </w:rPr>
    </w:lvl>
    <w:lvl w:ilvl="1" w:tplc="228A7F70">
      <w:start w:val="1"/>
      <w:numFmt w:val="upperRoman"/>
      <w:lvlText w:val="%2."/>
      <w:lvlJc w:val="left"/>
      <w:pPr>
        <w:ind w:left="1440" w:hanging="360"/>
      </w:pPr>
    </w:lvl>
    <w:lvl w:ilvl="2" w:tplc="61D6AC5C">
      <w:start w:val="1"/>
      <w:numFmt w:val="upperRoman"/>
      <w:lvlText w:val="%3."/>
      <w:lvlJc w:val="left"/>
      <w:pPr>
        <w:ind w:left="2160" w:hanging="360"/>
      </w:pPr>
    </w:lvl>
    <w:lvl w:ilvl="3" w:tplc="D2EA1C2A">
      <w:start w:val="1"/>
      <w:numFmt w:val="upperRoman"/>
      <w:lvlText w:val="%4."/>
      <w:lvlJc w:val="left"/>
      <w:pPr>
        <w:ind w:left="2880" w:hanging="360"/>
      </w:pPr>
    </w:lvl>
    <w:lvl w:ilvl="4" w:tplc="CA36FA5E">
      <w:start w:val="1"/>
      <w:numFmt w:val="upperRoman"/>
      <w:lvlText w:val="%5."/>
      <w:lvlJc w:val="left"/>
      <w:pPr>
        <w:ind w:left="3600" w:hanging="360"/>
      </w:pPr>
    </w:lvl>
    <w:lvl w:ilvl="5" w:tplc="8E1661E0">
      <w:start w:val="1"/>
      <w:numFmt w:val="upperRoman"/>
      <w:lvlText w:val="%6."/>
      <w:lvlJc w:val="left"/>
      <w:pPr>
        <w:ind w:left="4320" w:hanging="360"/>
      </w:pPr>
    </w:lvl>
    <w:lvl w:ilvl="6" w:tplc="3A9256E0">
      <w:start w:val="1"/>
      <w:numFmt w:val="upperRoman"/>
      <w:lvlText w:val="%7."/>
      <w:lvlJc w:val="left"/>
      <w:pPr>
        <w:ind w:left="5040" w:hanging="360"/>
      </w:pPr>
    </w:lvl>
    <w:lvl w:ilvl="7" w:tplc="4BDC8442">
      <w:start w:val="1"/>
      <w:numFmt w:val="upperRoman"/>
      <w:lvlText w:val="%8."/>
      <w:lvlJc w:val="left"/>
      <w:pPr>
        <w:ind w:left="5760" w:hanging="360"/>
      </w:pPr>
    </w:lvl>
    <w:lvl w:ilvl="8" w:tplc="7F1A8836">
      <w:start w:val="1"/>
      <w:numFmt w:val="upperRoman"/>
      <w:lvlText w:val="%9."/>
      <w:lvlJc w:val="left"/>
      <w:pPr>
        <w:ind w:left="6480" w:hanging="360"/>
      </w:pPr>
    </w:lvl>
  </w:abstractNum>
  <w:abstractNum w:abstractNumId="25" w15:restartNumberingAfterBreak="0">
    <w:nsid w:val="620808BA"/>
    <w:multiLevelType w:val="hybridMultilevel"/>
    <w:tmpl w:val="E862AAA6"/>
    <w:lvl w:ilvl="0" w:tplc="4D681294">
      <w:start w:val="1"/>
      <w:numFmt w:val="bullet"/>
      <w:lvlText w:val=""/>
      <w:lvlJc w:val="left"/>
      <w:pPr>
        <w:ind w:left="720" w:hanging="360"/>
      </w:pPr>
      <w:rPr>
        <w:rFonts w:ascii="Symbol" w:hAnsi="Symbol" w:cs="Symbol" w:hint="default"/>
        <w:sz w:val="18"/>
        <w:szCs w:val="18"/>
      </w:rPr>
    </w:lvl>
    <w:lvl w:ilvl="1" w:tplc="096CD7F0">
      <w:start w:val="1"/>
      <w:numFmt w:val="bullet"/>
      <w:lvlText w:val="o"/>
      <w:lvlJc w:val="left"/>
      <w:pPr>
        <w:ind w:left="1440" w:hanging="360"/>
      </w:pPr>
      <w:rPr>
        <w:rFonts w:ascii="Courier New" w:hAnsi="Courier New" w:cs="Courier New" w:hint="default"/>
      </w:rPr>
    </w:lvl>
    <w:lvl w:ilvl="2" w:tplc="CEA6527C">
      <w:start w:val="1"/>
      <w:numFmt w:val="bullet"/>
      <w:lvlText w:val=""/>
      <w:lvlJc w:val="left"/>
      <w:pPr>
        <w:ind w:left="2160" w:hanging="360"/>
      </w:pPr>
      <w:rPr>
        <w:rFonts w:ascii="Wingdings" w:hAnsi="Wingdings" w:cs="Wingdings" w:hint="default"/>
      </w:rPr>
    </w:lvl>
    <w:lvl w:ilvl="3" w:tplc="ED50D44E">
      <w:start w:val="1"/>
      <w:numFmt w:val="bullet"/>
      <w:lvlText w:val=""/>
      <w:lvlJc w:val="left"/>
      <w:pPr>
        <w:ind w:left="2880" w:hanging="360"/>
      </w:pPr>
      <w:rPr>
        <w:rFonts w:ascii="Symbol" w:hAnsi="Symbol" w:cs="Symbol" w:hint="default"/>
      </w:rPr>
    </w:lvl>
    <w:lvl w:ilvl="4" w:tplc="4F8E7546">
      <w:start w:val="1"/>
      <w:numFmt w:val="bullet"/>
      <w:lvlText w:val="o"/>
      <w:lvlJc w:val="left"/>
      <w:pPr>
        <w:ind w:left="3600" w:hanging="360"/>
      </w:pPr>
      <w:rPr>
        <w:rFonts w:ascii="Courier New" w:hAnsi="Courier New" w:cs="Courier New" w:hint="default"/>
      </w:rPr>
    </w:lvl>
    <w:lvl w:ilvl="5" w:tplc="6F08EE8E">
      <w:start w:val="1"/>
      <w:numFmt w:val="bullet"/>
      <w:lvlText w:val=""/>
      <w:lvlJc w:val="left"/>
      <w:pPr>
        <w:ind w:left="4320" w:hanging="360"/>
      </w:pPr>
      <w:rPr>
        <w:rFonts w:ascii="Wingdings" w:hAnsi="Wingdings" w:cs="Wingdings" w:hint="default"/>
      </w:rPr>
    </w:lvl>
    <w:lvl w:ilvl="6" w:tplc="517ECCD2">
      <w:start w:val="1"/>
      <w:numFmt w:val="bullet"/>
      <w:lvlText w:val=""/>
      <w:lvlJc w:val="left"/>
      <w:pPr>
        <w:ind w:left="5040" w:hanging="360"/>
      </w:pPr>
      <w:rPr>
        <w:rFonts w:ascii="Symbol" w:hAnsi="Symbol" w:cs="Symbol" w:hint="default"/>
      </w:rPr>
    </w:lvl>
    <w:lvl w:ilvl="7" w:tplc="4E407FD8">
      <w:start w:val="1"/>
      <w:numFmt w:val="bullet"/>
      <w:lvlText w:val="o"/>
      <w:lvlJc w:val="left"/>
      <w:pPr>
        <w:ind w:left="5760" w:hanging="360"/>
      </w:pPr>
      <w:rPr>
        <w:rFonts w:ascii="Courier New" w:hAnsi="Courier New" w:cs="Courier New" w:hint="default"/>
      </w:rPr>
    </w:lvl>
    <w:lvl w:ilvl="8" w:tplc="08C01BB6">
      <w:start w:val="1"/>
      <w:numFmt w:val="bullet"/>
      <w:lvlText w:val=""/>
      <w:lvlJc w:val="left"/>
      <w:pPr>
        <w:ind w:left="6480" w:hanging="360"/>
      </w:pPr>
      <w:rPr>
        <w:rFonts w:ascii="Wingdings" w:hAnsi="Wingdings" w:cs="Wingdings" w:hint="default"/>
      </w:rPr>
    </w:lvl>
  </w:abstractNum>
  <w:abstractNum w:abstractNumId="26" w15:restartNumberingAfterBreak="0">
    <w:nsid w:val="631E3E8F"/>
    <w:multiLevelType w:val="hybridMultilevel"/>
    <w:tmpl w:val="586213A6"/>
    <w:lvl w:ilvl="0" w:tplc="135E7FAA">
      <w:start w:val="1"/>
      <w:numFmt w:val="bullet"/>
      <w:lvlText w:val=""/>
      <w:lvlJc w:val="left"/>
      <w:pPr>
        <w:ind w:left="720" w:hanging="360"/>
      </w:pPr>
      <w:rPr>
        <w:rFonts w:ascii="Symbol" w:hAnsi="Symbol" w:cs="Symbol" w:hint="default"/>
        <w:sz w:val="18"/>
        <w:szCs w:val="18"/>
      </w:rPr>
    </w:lvl>
    <w:lvl w:ilvl="1" w:tplc="28DCD056">
      <w:start w:val="1"/>
      <w:numFmt w:val="bullet"/>
      <w:lvlText w:val="o"/>
      <w:lvlJc w:val="left"/>
      <w:pPr>
        <w:ind w:left="1440" w:hanging="360"/>
      </w:pPr>
      <w:rPr>
        <w:rFonts w:ascii="Courier New" w:hAnsi="Courier New" w:cs="Courier New" w:hint="default"/>
      </w:rPr>
    </w:lvl>
    <w:lvl w:ilvl="2" w:tplc="F72A8F98">
      <w:start w:val="1"/>
      <w:numFmt w:val="bullet"/>
      <w:lvlText w:val=""/>
      <w:lvlJc w:val="left"/>
      <w:pPr>
        <w:ind w:left="2160" w:hanging="360"/>
      </w:pPr>
      <w:rPr>
        <w:rFonts w:ascii="Wingdings" w:hAnsi="Wingdings" w:cs="Wingdings" w:hint="default"/>
      </w:rPr>
    </w:lvl>
    <w:lvl w:ilvl="3" w:tplc="1E6EE0B6">
      <w:start w:val="1"/>
      <w:numFmt w:val="bullet"/>
      <w:lvlText w:val=""/>
      <w:lvlJc w:val="left"/>
      <w:pPr>
        <w:ind w:left="2880" w:hanging="360"/>
      </w:pPr>
      <w:rPr>
        <w:rFonts w:ascii="Symbol" w:hAnsi="Symbol" w:cs="Symbol" w:hint="default"/>
      </w:rPr>
    </w:lvl>
    <w:lvl w:ilvl="4" w:tplc="34C489D6">
      <w:start w:val="1"/>
      <w:numFmt w:val="bullet"/>
      <w:lvlText w:val="o"/>
      <w:lvlJc w:val="left"/>
      <w:pPr>
        <w:ind w:left="3600" w:hanging="360"/>
      </w:pPr>
      <w:rPr>
        <w:rFonts w:ascii="Courier New" w:hAnsi="Courier New" w:cs="Courier New" w:hint="default"/>
      </w:rPr>
    </w:lvl>
    <w:lvl w:ilvl="5" w:tplc="37D42B08">
      <w:start w:val="1"/>
      <w:numFmt w:val="bullet"/>
      <w:lvlText w:val=""/>
      <w:lvlJc w:val="left"/>
      <w:pPr>
        <w:ind w:left="4320" w:hanging="360"/>
      </w:pPr>
      <w:rPr>
        <w:rFonts w:ascii="Wingdings" w:hAnsi="Wingdings" w:cs="Wingdings" w:hint="default"/>
      </w:rPr>
    </w:lvl>
    <w:lvl w:ilvl="6" w:tplc="4AD8BEE8">
      <w:start w:val="1"/>
      <w:numFmt w:val="bullet"/>
      <w:lvlText w:val=""/>
      <w:lvlJc w:val="left"/>
      <w:pPr>
        <w:ind w:left="5040" w:hanging="360"/>
      </w:pPr>
      <w:rPr>
        <w:rFonts w:ascii="Symbol" w:hAnsi="Symbol" w:cs="Symbol" w:hint="default"/>
      </w:rPr>
    </w:lvl>
    <w:lvl w:ilvl="7" w:tplc="8460F898">
      <w:start w:val="1"/>
      <w:numFmt w:val="bullet"/>
      <w:lvlText w:val="o"/>
      <w:lvlJc w:val="left"/>
      <w:pPr>
        <w:ind w:left="5760" w:hanging="360"/>
      </w:pPr>
      <w:rPr>
        <w:rFonts w:ascii="Courier New" w:hAnsi="Courier New" w:cs="Courier New" w:hint="default"/>
      </w:rPr>
    </w:lvl>
    <w:lvl w:ilvl="8" w:tplc="A53C87DA">
      <w:start w:val="1"/>
      <w:numFmt w:val="bullet"/>
      <w:lvlText w:val=""/>
      <w:lvlJc w:val="left"/>
      <w:pPr>
        <w:ind w:left="6480" w:hanging="360"/>
      </w:pPr>
      <w:rPr>
        <w:rFonts w:ascii="Wingdings" w:hAnsi="Wingdings" w:cs="Wingdings" w:hint="default"/>
      </w:rPr>
    </w:lvl>
  </w:abstractNum>
  <w:abstractNum w:abstractNumId="27" w15:restartNumberingAfterBreak="0">
    <w:nsid w:val="652A4327"/>
    <w:multiLevelType w:val="hybridMultilevel"/>
    <w:tmpl w:val="DA1E61A8"/>
    <w:lvl w:ilvl="0" w:tplc="E91C9132">
      <w:start w:val="1"/>
      <w:numFmt w:val="bullet"/>
      <w:lvlText w:val=""/>
      <w:lvlJc w:val="left"/>
      <w:pPr>
        <w:ind w:left="720" w:hanging="360"/>
      </w:pPr>
      <w:rPr>
        <w:rFonts w:ascii="Symbol" w:hAnsi="Symbol" w:cs="Symbol" w:hint="default"/>
        <w:sz w:val="18"/>
        <w:szCs w:val="18"/>
      </w:rPr>
    </w:lvl>
    <w:lvl w:ilvl="1" w:tplc="B7689E9E">
      <w:start w:val="1"/>
      <w:numFmt w:val="bullet"/>
      <w:lvlText w:val="o"/>
      <w:lvlJc w:val="left"/>
      <w:pPr>
        <w:ind w:left="1440" w:hanging="360"/>
      </w:pPr>
      <w:rPr>
        <w:rFonts w:ascii="Courier New" w:hAnsi="Courier New" w:cs="Courier New" w:hint="default"/>
      </w:rPr>
    </w:lvl>
    <w:lvl w:ilvl="2" w:tplc="AE5CABC6">
      <w:start w:val="1"/>
      <w:numFmt w:val="bullet"/>
      <w:lvlText w:val=""/>
      <w:lvlJc w:val="left"/>
      <w:pPr>
        <w:ind w:left="2160" w:hanging="360"/>
      </w:pPr>
      <w:rPr>
        <w:rFonts w:ascii="Wingdings" w:hAnsi="Wingdings" w:cs="Wingdings" w:hint="default"/>
      </w:rPr>
    </w:lvl>
    <w:lvl w:ilvl="3" w:tplc="7C042C92">
      <w:start w:val="1"/>
      <w:numFmt w:val="bullet"/>
      <w:lvlText w:val=""/>
      <w:lvlJc w:val="left"/>
      <w:pPr>
        <w:ind w:left="2880" w:hanging="360"/>
      </w:pPr>
      <w:rPr>
        <w:rFonts w:ascii="Symbol" w:hAnsi="Symbol" w:cs="Symbol" w:hint="default"/>
      </w:rPr>
    </w:lvl>
    <w:lvl w:ilvl="4" w:tplc="6D0E1992">
      <w:start w:val="1"/>
      <w:numFmt w:val="bullet"/>
      <w:lvlText w:val="o"/>
      <w:lvlJc w:val="left"/>
      <w:pPr>
        <w:ind w:left="3600" w:hanging="360"/>
      </w:pPr>
      <w:rPr>
        <w:rFonts w:ascii="Courier New" w:hAnsi="Courier New" w:cs="Courier New" w:hint="default"/>
      </w:rPr>
    </w:lvl>
    <w:lvl w:ilvl="5" w:tplc="675A4EDA">
      <w:start w:val="1"/>
      <w:numFmt w:val="bullet"/>
      <w:lvlText w:val=""/>
      <w:lvlJc w:val="left"/>
      <w:pPr>
        <w:ind w:left="4320" w:hanging="360"/>
      </w:pPr>
      <w:rPr>
        <w:rFonts w:ascii="Wingdings" w:hAnsi="Wingdings" w:cs="Wingdings" w:hint="default"/>
      </w:rPr>
    </w:lvl>
    <w:lvl w:ilvl="6" w:tplc="6C4AD750">
      <w:start w:val="1"/>
      <w:numFmt w:val="bullet"/>
      <w:lvlText w:val=""/>
      <w:lvlJc w:val="left"/>
      <w:pPr>
        <w:ind w:left="5040" w:hanging="360"/>
      </w:pPr>
      <w:rPr>
        <w:rFonts w:ascii="Symbol" w:hAnsi="Symbol" w:cs="Symbol" w:hint="default"/>
      </w:rPr>
    </w:lvl>
    <w:lvl w:ilvl="7" w:tplc="CE9E4138">
      <w:start w:val="1"/>
      <w:numFmt w:val="bullet"/>
      <w:lvlText w:val="o"/>
      <w:lvlJc w:val="left"/>
      <w:pPr>
        <w:ind w:left="5760" w:hanging="360"/>
      </w:pPr>
      <w:rPr>
        <w:rFonts w:ascii="Courier New" w:hAnsi="Courier New" w:cs="Courier New" w:hint="default"/>
      </w:rPr>
    </w:lvl>
    <w:lvl w:ilvl="8" w:tplc="709A3A36">
      <w:start w:val="1"/>
      <w:numFmt w:val="bullet"/>
      <w:lvlText w:val=""/>
      <w:lvlJc w:val="left"/>
      <w:pPr>
        <w:ind w:left="6480" w:hanging="360"/>
      </w:pPr>
      <w:rPr>
        <w:rFonts w:ascii="Wingdings" w:hAnsi="Wingdings" w:cs="Wingdings" w:hint="default"/>
      </w:rPr>
    </w:lvl>
  </w:abstractNum>
  <w:abstractNum w:abstractNumId="28" w15:restartNumberingAfterBreak="0">
    <w:nsid w:val="685E39DD"/>
    <w:multiLevelType w:val="hybridMultilevel"/>
    <w:tmpl w:val="037C1132"/>
    <w:lvl w:ilvl="0" w:tplc="029ED0CC">
      <w:start w:val="1"/>
      <w:numFmt w:val="bullet"/>
      <w:lvlText w:val=""/>
      <w:lvlJc w:val="left"/>
      <w:pPr>
        <w:ind w:left="720" w:hanging="360"/>
      </w:pPr>
      <w:rPr>
        <w:rFonts w:ascii="Symbol" w:hAnsi="Symbol" w:cs="Symbol" w:hint="default"/>
        <w:sz w:val="18"/>
        <w:szCs w:val="18"/>
      </w:rPr>
    </w:lvl>
    <w:lvl w:ilvl="1" w:tplc="D6C284E2">
      <w:start w:val="1"/>
      <w:numFmt w:val="bullet"/>
      <w:lvlText w:val="o"/>
      <w:lvlJc w:val="left"/>
      <w:pPr>
        <w:ind w:left="1440" w:hanging="360"/>
      </w:pPr>
      <w:rPr>
        <w:rFonts w:ascii="Courier New" w:hAnsi="Courier New" w:cs="Courier New" w:hint="default"/>
      </w:rPr>
    </w:lvl>
    <w:lvl w:ilvl="2" w:tplc="52CCC392">
      <w:start w:val="1"/>
      <w:numFmt w:val="bullet"/>
      <w:lvlText w:val=""/>
      <w:lvlJc w:val="left"/>
      <w:pPr>
        <w:ind w:left="2160" w:hanging="360"/>
      </w:pPr>
      <w:rPr>
        <w:rFonts w:ascii="Wingdings" w:hAnsi="Wingdings" w:cs="Wingdings" w:hint="default"/>
      </w:rPr>
    </w:lvl>
    <w:lvl w:ilvl="3" w:tplc="707EEBB4">
      <w:start w:val="1"/>
      <w:numFmt w:val="bullet"/>
      <w:lvlText w:val=""/>
      <w:lvlJc w:val="left"/>
      <w:pPr>
        <w:ind w:left="2880" w:hanging="360"/>
      </w:pPr>
      <w:rPr>
        <w:rFonts w:ascii="Symbol" w:hAnsi="Symbol" w:cs="Symbol" w:hint="default"/>
      </w:rPr>
    </w:lvl>
    <w:lvl w:ilvl="4" w:tplc="F422552C">
      <w:start w:val="1"/>
      <w:numFmt w:val="bullet"/>
      <w:lvlText w:val="o"/>
      <w:lvlJc w:val="left"/>
      <w:pPr>
        <w:ind w:left="3600" w:hanging="360"/>
      </w:pPr>
      <w:rPr>
        <w:rFonts w:ascii="Courier New" w:hAnsi="Courier New" w:cs="Courier New" w:hint="default"/>
      </w:rPr>
    </w:lvl>
    <w:lvl w:ilvl="5" w:tplc="E444C048">
      <w:start w:val="1"/>
      <w:numFmt w:val="bullet"/>
      <w:lvlText w:val=""/>
      <w:lvlJc w:val="left"/>
      <w:pPr>
        <w:ind w:left="4320" w:hanging="360"/>
      </w:pPr>
      <w:rPr>
        <w:rFonts w:ascii="Wingdings" w:hAnsi="Wingdings" w:cs="Wingdings" w:hint="default"/>
      </w:rPr>
    </w:lvl>
    <w:lvl w:ilvl="6" w:tplc="20EC7B7A">
      <w:start w:val="1"/>
      <w:numFmt w:val="bullet"/>
      <w:lvlText w:val=""/>
      <w:lvlJc w:val="left"/>
      <w:pPr>
        <w:ind w:left="5040" w:hanging="360"/>
      </w:pPr>
      <w:rPr>
        <w:rFonts w:ascii="Symbol" w:hAnsi="Symbol" w:cs="Symbol" w:hint="default"/>
      </w:rPr>
    </w:lvl>
    <w:lvl w:ilvl="7" w:tplc="8E2C9894">
      <w:start w:val="1"/>
      <w:numFmt w:val="bullet"/>
      <w:lvlText w:val="o"/>
      <w:lvlJc w:val="left"/>
      <w:pPr>
        <w:ind w:left="5760" w:hanging="360"/>
      </w:pPr>
      <w:rPr>
        <w:rFonts w:ascii="Courier New" w:hAnsi="Courier New" w:cs="Courier New" w:hint="default"/>
      </w:rPr>
    </w:lvl>
    <w:lvl w:ilvl="8" w:tplc="0B90F0BC">
      <w:start w:val="1"/>
      <w:numFmt w:val="bullet"/>
      <w:lvlText w:val=""/>
      <w:lvlJc w:val="left"/>
      <w:pPr>
        <w:ind w:left="6480" w:hanging="360"/>
      </w:pPr>
      <w:rPr>
        <w:rFonts w:ascii="Wingdings" w:hAnsi="Wingdings" w:cs="Wingdings" w:hint="default"/>
      </w:rPr>
    </w:lvl>
  </w:abstractNum>
  <w:abstractNum w:abstractNumId="29" w15:restartNumberingAfterBreak="0">
    <w:nsid w:val="69BA44F5"/>
    <w:multiLevelType w:val="hybridMultilevel"/>
    <w:tmpl w:val="7DC4673C"/>
    <w:lvl w:ilvl="0" w:tplc="E98066EC">
      <w:start w:val="1"/>
      <w:numFmt w:val="bullet"/>
      <w:lvlText w:val=""/>
      <w:lvlJc w:val="left"/>
      <w:pPr>
        <w:ind w:left="720" w:hanging="360"/>
      </w:pPr>
      <w:rPr>
        <w:rFonts w:ascii="Symbol" w:hAnsi="Symbol" w:cs="Symbol" w:hint="default"/>
        <w:sz w:val="18"/>
        <w:szCs w:val="18"/>
      </w:rPr>
    </w:lvl>
    <w:lvl w:ilvl="1" w:tplc="00866526">
      <w:start w:val="1"/>
      <w:numFmt w:val="bullet"/>
      <w:lvlText w:val="o"/>
      <w:lvlJc w:val="left"/>
      <w:pPr>
        <w:ind w:left="1440" w:hanging="360"/>
      </w:pPr>
      <w:rPr>
        <w:rFonts w:ascii="Courier New" w:hAnsi="Courier New" w:cs="Courier New" w:hint="default"/>
      </w:rPr>
    </w:lvl>
    <w:lvl w:ilvl="2" w:tplc="E2463558">
      <w:start w:val="1"/>
      <w:numFmt w:val="bullet"/>
      <w:lvlText w:val=""/>
      <w:lvlJc w:val="left"/>
      <w:pPr>
        <w:ind w:left="2160" w:hanging="360"/>
      </w:pPr>
      <w:rPr>
        <w:rFonts w:ascii="Wingdings" w:hAnsi="Wingdings" w:cs="Wingdings" w:hint="default"/>
      </w:rPr>
    </w:lvl>
    <w:lvl w:ilvl="3" w:tplc="BB24FE0E">
      <w:start w:val="1"/>
      <w:numFmt w:val="bullet"/>
      <w:lvlText w:val=""/>
      <w:lvlJc w:val="left"/>
      <w:pPr>
        <w:ind w:left="2880" w:hanging="360"/>
      </w:pPr>
      <w:rPr>
        <w:rFonts w:ascii="Symbol" w:hAnsi="Symbol" w:cs="Symbol" w:hint="default"/>
      </w:rPr>
    </w:lvl>
    <w:lvl w:ilvl="4" w:tplc="02721DE0">
      <w:start w:val="1"/>
      <w:numFmt w:val="bullet"/>
      <w:lvlText w:val="o"/>
      <w:lvlJc w:val="left"/>
      <w:pPr>
        <w:ind w:left="3600" w:hanging="360"/>
      </w:pPr>
      <w:rPr>
        <w:rFonts w:ascii="Courier New" w:hAnsi="Courier New" w:cs="Courier New" w:hint="default"/>
      </w:rPr>
    </w:lvl>
    <w:lvl w:ilvl="5" w:tplc="653C4436">
      <w:start w:val="1"/>
      <w:numFmt w:val="bullet"/>
      <w:lvlText w:val=""/>
      <w:lvlJc w:val="left"/>
      <w:pPr>
        <w:ind w:left="4320" w:hanging="360"/>
      </w:pPr>
      <w:rPr>
        <w:rFonts w:ascii="Wingdings" w:hAnsi="Wingdings" w:cs="Wingdings" w:hint="default"/>
      </w:rPr>
    </w:lvl>
    <w:lvl w:ilvl="6" w:tplc="483A4498">
      <w:start w:val="1"/>
      <w:numFmt w:val="bullet"/>
      <w:lvlText w:val=""/>
      <w:lvlJc w:val="left"/>
      <w:pPr>
        <w:ind w:left="5040" w:hanging="360"/>
      </w:pPr>
      <w:rPr>
        <w:rFonts w:ascii="Symbol" w:hAnsi="Symbol" w:cs="Symbol" w:hint="default"/>
      </w:rPr>
    </w:lvl>
    <w:lvl w:ilvl="7" w:tplc="D6F88F26">
      <w:start w:val="1"/>
      <w:numFmt w:val="bullet"/>
      <w:lvlText w:val="o"/>
      <w:lvlJc w:val="left"/>
      <w:pPr>
        <w:ind w:left="5760" w:hanging="360"/>
      </w:pPr>
      <w:rPr>
        <w:rFonts w:ascii="Courier New" w:hAnsi="Courier New" w:cs="Courier New" w:hint="default"/>
      </w:rPr>
    </w:lvl>
    <w:lvl w:ilvl="8" w:tplc="22DCCA84">
      <w:start w:val="1"/>
      <w:numFmt w:val="bullet"/>
      <w:lvlText w:val=""/>
      <w:lvlJc w:val="left"/>
      <w:pPr>
        <w:ind w:left="6480" w:hanging="360"/>
      </w:pPr>
      <w:rPr>
        <w:rFonts w:ascii="Wingdings" w:hAnsi="Wingdings" w:cs="Wingdings" w:hint="default"/>
      </w:rPr>
    </w:lvl>
  </w:abstractNum>
  <w:abstractNum w:abstractNumId="30"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31" w15:restartNumberingAfterBreak="0">
    <w:nsid w:val="6DB57BCA"/>
    <w:multiLevelType w:val="hybridMultilevel"/>
    <w:tmpl w:val="98B870D8"/>
    <w:lvl w:ilvl="0" w:tplc="7DDE4E9C">
      <w:start w:val="1"/>
      <w:numFmt w:val="bullet"/>
      <w:lvlText w:val=""/>
      <w:lvlJc w:val="left"/>
      <w:pPr>
        <w:ind w:left="720" w:hanging="360"/>
      </w:pPr>
      <w:rPr>
        <w:rFonts w:ascii="Symbol" w:hAnsi="Symbol" w:cs="Symbol" w:hint="default"/>
        <w:sz w:val="18"/>
        <w:szCs w:val="18"/>
      </w:rPr>
    </w:lvl>
    <w:lvl w:ilvl="1" w:tplc="309C60C0">
      <w:start w:val="1"/>
      <w:numFmt w:val="bullet"/>
      <w:lvlText w:val="o"/>
      <w:lvlJc w:val="left"/>
      <w:pPr>
        <w:ind w:left="1440" w:hanging="360"/>
      </w:pPr>
      <w:rPr>
        <w:rFonts w:ascii="Courier New" w:hAnsi="Courier New" w:cs="Courier New" w:hint="default"/>
      </w:rPr>
    </w:lvl>
    <w:lvl w:ilvl="2" w:tplc="0D721490">
      <w:start w:val="1"/>
      <w:numFmt w:val="bullet"/>
      <w:lvlText w:val=""/>
      <w:lvlJc w:val="left"/>
      <w:pPr>
        <w:ind w:left="2160" w:hanging="360"/>
      </w:pPr>
      <w:rPr>
        <w:rFonts w:ascii="Wingdings" w:hAnsi="Wingdings" w:cs="Wingdings" w:hint="default"/>
      </w:rPr>
    </w:lvl>
    <w:lvl w:ilvl="3" w:tplc="22405EC2">
      <w:start w:val="1"/>
      <w:numFmt w:val="bullet"/>
      <w:lvlText w:val=""/>
      <w:lvlJc w:val="left"/>
      <w:pPr>
        <w:ind w:left="2880" w:hanging="360"/>
      </w:pPr>
      <w:rPr>
        <w:rFonts w:ascii="Symbol" w:hAnsi="Symbol" w:cs="Symbol" w:hint="default"/>
      </w:rPr>
    </w:lvl>
    <w:lvl w:ilvl="4" w:tplc="90487DF8">
      <w:start w:val="1"/>
      <w:numFmt w:val="bullet"/>
      <w:lvlText w:val="o"/>
      <w:lvlJc w:val="left"/>
      <w:pPr>
        <w:ind w:left="3600" w:hanging="360"/>
      </w:pPr>
      <w:rPr>
        <w:rFonts w:ascii="Courier New" w:hAnsi="Courier New" w:cs="Courier New" w:hint="default"/>
      </w:rPr>
    </w:lvl>
    <w:lvl w:ilvl="5" w:tplc="03F07D44">
      <w:start w:val="1"/>
      <w:numFmt w:val="bullet"/>
      <w:lvlText w:val=""/>
      <w:lvlJc w:val="left"/>
      <w:pPr>
        <w:ind w:left="4320" w:hanging="360"/>
      </w:pPr>
      <w:rPr>
        <w:rFonts w:ascii="Wingdings" w:hAnsi="Wingdings" w:cs="Wingdings" w:hint="default"/>
      </w:rPr>
    </w:lvl>
    <w:lvl w:ilvl="6" w:tplc="3ED6EEEC">
      <w:start w:val="1"/>
      <w:numFmt w:val="bullet"/>
      <w:lvlText w:val=""/>
      <w:lvlJc w:val="left"/>
      <w:pPr>
        <w:ind w:left="5040" w:hanging="360"/>
      </w:pPr>
      <w:rPr>
        <w:rFonts w:ascii="Symbol" w:hAnsi="Symbol" w:cs="Symbol" w:hint="default"/>
      </w:rPr>
    </w:lvl>
    <w:lvl w:ilvl="7" w:tplc="8F2C1754">
      <w:start w:val="1"/>
      <w:numFmt w:val="bullet"/>
      <w:lvlText w:val="o"/>
      <w:lvlJc w:val="left"/>
      <w:pPr>
        <w:ind w:left="5760" w:hanging="360"/>
      </w:pPr>
      <w:rPr>
        <w:rFonts w:ascii="Courier New" w:hAnsi="Courier New" w:cs="Courier New" w:hint="default"/>
      </w:rPr>
    </w:lvl>
    <w:lvl w:ilvl="8" w:tplc="567C6C96">
      <w:start w:val="1"/>
      <w:numFmt w:val="bullet"/>
      <w:lvlText w:val=""/>
      <w:lvlJc w:val="left"/>
      <w:pPr>
        <w:ind w:left="6480" w:hanging="360"/>
      </w:pPr>
      <w:rPr>
        <w:rFonts w:ascii="Wingdings" w:hAnsi="Wingdings" w:cs="Wingdings" w:hint="default"/>
      </w:rPr>
    </w:lvl>
  </w:abstractNum>
  <w:abstractNum w:abstractNumId="32" w15:restartNumberingAfterBreak="0">
    <w:nsid w:val="71312689"/>
    <w:multiLevelType w:val="hybridMultilevel"/>
    <w:tmpl w:val="27E4BBFC"/>
    <w:lvl w:ilvl="0" w:tplc="52A88D7A">
      <w:start w:val="1"/>
      <w:numFmt w:val="bullet"/>
      <w:lvlText w:val=""/>
      <w:lvlJc w:val="left"/>
      <w:pPr>
        <w:ind w:left="720" w:hanging="360"/>
      </w:pPr>
      <w:rPr>
        <w:rFonts w:ascii="Symbol" w:hAnsi="Symbol" w:cs="Symbol" w:hint="default"/>
        <w:sz w:val="18"/>
        <w:szCs w:val="18"/>
      </w:rPr>
    </w:lvl>
    <w:lvl w:ilvl="1" w:tplc="10CCE528">
      <w:start w:val="1"/>
      <w:numFmt w:val="bullet"/>
      <w:lvlText w:val="o"/>
      <w:lvlJc w:val="left"/>
      <w:pPr>
        <w:ind w:left="1440" w:hanging="360"/>
      </w:pPr>
      <w:rPr>
        <w:rFonts w:ascii="Courier New" w:hAnsi="Courier New" w:cs="Courier New" w:hint="default"/>
      </w:rPr>
    </w:lvl>
    <w:lvl w:ilvl="2" w:tplc="B1FE1530">
      <w:start w:val="1"/>
      <w:numFmt w:val="bullet"/>
      <w:lvlText w:val=""/>
      <w:lvlJc w:val="left"/>
      <w:pPr>
        <w:ind w:left="2160" w:hanging="360"/>
      </w:pPr>
      <w:rPr>
        <w:rFonts w:ascii="Wingdings" w:hAnsi="Wingdings" w:cs="Wingdings" w:hint="default"/>
      </w:rPr>
    </w:lvl>
    <w:lvl w:ilvl="3" w:tplc="5A386A26">
      <w:start w:val="1"/>
      <w:numFmt w:val="bullet"/>
      <w:lvlText w:val=""/>
      <w:lvlJc w:val="left"/>
      <w:pPr>
        <w:ind w:left="2880" w:hanging="360"/>
      </w:pPr>
      <w:rPr>
        <w:rFonts w:ascii="Symbol" w:hAnsi="Symbol" w:cs="Symbol" w:hint="default"/>
      </w:rPr>
    </w:lvl>
    <w:lvl w:ilvl="4" w:tplc="B994EC34">
      <w:start w:val="1"/>
      <w:numFmt w:val="bullet"/>
      <w:lvlText w:val="o"/>
      <w:lvlJc w:val="left"/>
      <w:pPr>
        <w:ind w:left="3600" w:hanging="360"/>
      </w:pPr>
      <w:rPr>
        <w:rFonts w:ascii="Courier New" w:hAnsi="Courier New" w:cs="Courier New" w:hint="default"/>
      </w:rPr>
    </w:lvl>
    <w:lvl w:ilvl="5" w:tplc="163431EE">
      <w:start w:val="1"/>
      <w:numFmt w:val="bullet"/>
      <w:lvlText w:val=""/>
      <w:lvlJc w:val="left"/>
      <w:pPr>
        <w:ind w:left="4320" w:hanging="360"/>
      </w:pPr>
      <w:rPr>
        <w:rFonts w:ascii="Wingdings" w:hAnsi="Wingdings" w:cs="Wingdings" w:hint="default"/>
      </w:rPr>
    </w:lvl>
    <w:lvl w:ilvl="6" w:tplc="BD04B410">
      <w:start w:val="1"/>
      <w:numFmt w:val="bullet"/>
      <w:lvlText w:val=""/>
      <w:lvlJc w:val="left"/>
      <w:pPr>
        <w:ind w:left="5040" w:hanging="360"/>
      </w:pPr>
      <w:rPr>
        <w:rFonts w:ascii="Symbol" w:hAnsi="Symbol" w:cs="Symbol" w:hint="default"/>
      </w:rPr>
    </w:lvl>
    <w:lvl w:ilvl="7" w:tplc="43743722">
      <w:start w:val="1"/>
      <w:numFmt w:val="bullet"/>
      <w:lvlText w:val="o"/>
      <w:lvlJc w:val="left"/>
      <w:pPr>
        <w:ind w:left="5760" w:hanging="360"/>
      </w:pPr>
      <w:rPr>
        <w:rFonts w:ascii="Courier New" w:hAnsi="Courier New" w:cs="Courier New" w:hint="default"/>
      </w:rPr>
    </w:lvl>
    <w:lvl w:ilvl="8" w:tplc="A0FC8F64">
      <w:start w:val="1"/>
      <w:numFmt w:val="bullet"/>
      <w:lvlText w:val=""/>
      <w:lvlJc w:val="left"/>
      <w:pPr>
        <w:ind w:left="6480" w:hanging="360"/>
      </w:pPr>
      <w:rPr>
        <w:rFonts w:ascii="Wingdings" w:hAnsi="Wingdings" w:cs="Wingdings" w:hint="default"/>
      </w:rPr>
    </w:lvl>
  </w:abstractNum>
  <w:abstractNum w:abstractNumId="33" w15:restartNumberingAfterBreak="0">
    <w:nsid w:val="766D12D0"/>
    <w:multiLevelType w:val="hybridMultilevel"/>
    <w:tmpl w:val="D2D028A8"/>
    <w:lvl w:ilvl="0" w:tplc="4408332C">
      <w:start w:val="1"/>
      <w:numFmt w:val="bullet"/>
      <w:lvlText w:val=""/>
      <w:lvlJc w:val="left"/>
      <w:pPr>
        <w:ind w:left="720" w:hanging="360"/>
      </w:pPr>
      <w:rPr>
        <w:rFonts w:ascii="Symbol" w:hAnsi="Symbol" w:cs="Symbol" w:hint="default"/>
        <w:sz w:val="18"/>
        <w:szCs w:val="18"/>
      </w:rPr>
    </w:lvl>
    <w:lvl w:ilvl="1" w:tplc="A2D6624A">
      <w:start w:val="1"/>
      <w:numFmt w:val="bullet"/>
      <w:lvlText w:val="o"/>
      <w:lvlJc w:val="left"/>
      <w:pPr>
        <w:ind w:left="1440" w:hanging="360"/>
      </w:pPr>
      <w:rPr>
        <w:rFonts w:ascii="Courier New" w:hAnsi="Courier New" w:cs="Courier New" w:hint="default"/>
      </w:rPr>
    </w:lvl>
    <w:lvl w:ilvl="2" w:tplc="24F2CFE0">
      <w:start w:val="1"/>
      <w:numFmt w:val="bullet"/>
      <w:lvlText w:val=""/>
      <w:lvlJc w:val="left"/>
      <w:pPr>
        <w:ind w:left="2160" w:hanging="360"/>
      </w:pPr>
      <w:rPr>
        <w:rFonts w:ascii="Wingdings" w:hAnsi="Wingdings" w:cs="Wingdings" w:hint="default"/>
      </w:rPr>
    </w:lvl>
    <w:lvl w:ilvl="3" w:tplc="81AE50F4">
      <w:start w:val="1"/>
      <w:numFmt w:val="bullet"/>
      <w:lvlText w:val=""/>
      <w:lvlJc w:val="left"/>
      <w:pPr>
        <w:ind w:left="2880" w:hanging="360"/>
      </w:pPr>
      <w:rPr>
        <w:rFonts w:ascii="Symbol" w:hAnsi="Symbol" w:cs="Symbol" w:hint="default"/>
      </w:rPr>
    </w:lvl>
    <w:lvl w:ilvl="4" w:tplc="16505D4C">
      <w:start w:val="1"/>
      <w:numFmt w:val="bullet"/>
      <w:lvlText w:val="o"/>
      <w:lvlJc w:val="left"/>
      <w:pPr>
        <w:ind w:left="3600" w:hanging="360"/>
      </w:pPr>
      <w:rPr>
        <w:rFonts w:ascii="Courier New" w:hAnsi="Courier New" w:cs="Courier New" w:hint="default"/>
      </w:rPr>
    </w:lvl>
    <w:lvl w:ilvl="5" w:tplc="BE78866A">
      <w:start w:val="1"/>
      <w:numFmt w:val="bullet"/>
      <w:lvlText w:val=""/>
      <w:lvlJc w:val="left"/>
      <w:pPr>
        <w:ind w:left="4320" w:hanging="360"/>
      </w:pPr>
      <w:rPr>
        <w:rFonts w:ascii="Wingdings" w:hAnsi="Wingdings" w:cs="Wingdings" w:hint="default"/>
      </w:rPr>
    </w:lvl>
    <w:lvl w:ilvl="6" w:tplc="02387C30">
      <w:start w:val="1"/>
      <w:numFmt w:val="bullet"/>
      <w:lvlText w:val=""/>
      <w:lvlJc w:val="left"/>
      <w:pPr>
        <w:ind w:left="5040" w:hanging="360"/>
      </w:pPr>
      <w:rPr>
        <w:rFonts w:ascii="Symbol" w:hAnsi="Symbol" w:cs="Symbol" w:hint="default"/>
      </w:rPr>
    </w:lvl>
    <w:lvl w:ilvl="7" w:tplc="B6A0A1E2">
      <w:start w:val="1"/>
      <w:numFmt w:val="bullet"/>
      <w:lvlText w:val="o"/>
      <w:lvlJc w:val="left"/>
      <w:pPr>
        <w:ind w:left="5760" w:hanging="360"/>
      </w:pPr>
      <w:rPr>
        <w:rFonts w:ascii="Courier New" w:hAnsi="Courier New" w:cs="Courier New" w:hint="default"/>
      </w:rPr>
    </w:lvl>
    <w:lvl w:ilvl="8" w:tplc="D68C2FCA">
      <w:start w:val="1"/>
      <w:numFmt w:val="bullet"/>
      <w:lvlText w:val=""/>
      <w:lvlJc w:val="left"/>
      <w:pPr>
        <w:ind w:left="6480" w:hanging="360"/>
      </w:pPr>
      <w:rPr>
        <w:rFonts w:ascii="Wingdings" w:hAnsi="Wingdings" w:cs="Wingdings" w:hint="default"/>
      </w:rPr>
    </w:lvl>
  </w:abstractNum>
  <w:num w:numId="1" w16cid:durableId="539827505">
    <w:abstractNumId w:val="27"/>
  </w:num>
  <w:num w:numId="2" w16cid:durableId="1286233300">
    <w:abstractNumId w:val="6"/>
  </w:num>
  <w:num w:numId="3" w16cid:durableId="729613300">
    <w:abstractNumId w:val="31"/>
  </w:num>
  <w:num w:numId="4" w16cid:durableId="1577784170">
    <w:abstractNumId w:val="19"/>
  </w:num>
  <w:num w:numId="5" w16cid:durableId="772633821">
    <w:abstractNumId w:val="23"/>
  </w:num>
  <w:num w:numId="6" w16cid:durableId="1508403974">
    <w:abstractNumId w:val="33"/>
  </w:num>
  <w:num w:numId="7" w16cid:durableId="2079592618">
    <w:abstractNumId w:val="32"/>
  </w:num>
  <w:num w:numId="8" w16cid:durableId="2063746417">
    <w:abstractNumId w:val="1"/>
  </w:num>
  <w:num w:numId="9" w16cid:durableId="128322986">
    <w:abstractNumId w:val="26"/>
  </w:num>
  <w:num w:numId="10" w16cid:durableId="1286156349">
    <w:abstractNumId w:val="14"/>
  </w:num>
  <w:num w:numId="11" w16cid:durableId="1595045067">
    <w:abstractNumId w:val="22"/>
  </w:num>
  <w:num w:numId="12" w16cid:durableId="546993614">
    <w:abstractNumId w:val="7"/>
  </w:num>
  <w:num w:numId="13" w16cid:durableId="464468352">
    <w:abstractNumId w:val="28"/>
  </w:num>
  <w:num w:numId="14" w16cid:durableId="186988788">
    <w:abstractNumId w:val="0"/>
  </w:num>
  <w:num w:numId="15" w16cid:durableId="1380472775">
    <w:abstractNumId w:val="15"/>
  </w:num>
  <w:num w:numId="16" w16cid:durableId="1952321064">
    <w:abstractNumId w:val="13"/>
  </w:num>
  <w:num w:numId="17" w16cid:durableId="1663587360">
    <w:abstractNumId w:val="24"/>
  </w:num>
  <w:num w:numId="18" w16cid:durableId="819662171">
    <w:abstractNumId w:val="12"/>
  </w:num>
  <w:num w:numId="19" w16cid:durableId="57171246">
    <w:abstractNumId w:val="17"/>
  </w:num>
  <w:num w:numId="20" w16cid:durableId="930087592">
    <w:abstractNumId w:val="10"/>
  </w:num>
  <w:num w:numId="21" w16cid:durableId="148180475">
    <w:abstractNumId w:val="25"/>
  </w:num>
  <w:num w:numId="22" w16cid:durableId="591282931">
    <w:abstractNumId w:val="29"/>
  </w:num>
  <w:num w:numId="23" w16cid:durableId="1850097051">
    <w:abstractNumId w:val="11"/>
  </w:num>
  <w:num w:numId="24" w16cid:durableId="1530491041">
    <w:abstractNumId w:val="3"/>
  </w:num>
  <w:num w:numId="25" w16cid:durableId="232591016">
    <w:abstractNumId w:val="9"/>
  </w:num>
  <w:num w:numId="26" w16cid:durableId="1992443511">
    <w:abstractNumId w:val="2"/>
  </w:num>
  <w:num w:numId="27" w16cid:durableId="60950250">
    <w:abstractNumId w:val="16"/>
  </w:num>
  <w:num w:numId="28" w16cid:durableId="2003314232">
    <w:abstractNumId w:val="20"/>
  </w:num>
  <w:num w:numId="29" w16cid:durableId="1995450010">
    <w:abstractNumId w:val="18"/>
  </w:num>
  <w:num w:numId="30" w16cid:durableId="726220017">
    <w:abstractNumId w:val="21"/>
  </w:num>
  <w:num w:numId="31" w16cid:durableId="876283394">
    <w:abstractNumId w:val="5"/>
  </w:num>
  <w:num w:numId="32" w16cid:durableId="792556567">
    <w:abstractNumId w:val="8"/>
  </w:num>
  <w:num w:numId="33" w16cid:durableId="1505315455">
    <w:abstractNumId w:val="30"/>
  </w:num>
  <w:num w:numId="34" w16cid:durableId="646936643">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06489"/>
    <w:rsid w:val="00120EBA"/>
    <w:rsid w:val="00127127"/>
    <w:rsid w:val="00134892"/>
    <w:rsid w:val="00196186"/>
    <w:rsid w:val="00202B87"/>
    <w:rsid w:val="00204EDB"/>
    <w:rsid w:val="002634AA"/>
    <w:rsid w:val="002D58B5"/>
    <w:rsid w:val="0033249E"/>
    <w:rsid w:val="00337E4D"/>
    <w:rsid w:val="00343395"/>
    <w:rsid w:val="00345275"/>
    <w:rsid w:val="003A1AA2"/>
    <w:rsid w:val="00465B00"/>
    <w:rsid w:val="004702FB"/>
    <w:rsid w:val="00471503"/>
    <w:rsid w:val="0049479E"/>
    <w:rsid w:val="004B002D"/>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C6B63"/>
    <w:rsid w:val="00AE1096"/>
    <w:rsid w:val="00AF7FB0"/>
    <w:rsid w:val="00B05771"/>
    <w:rsid w:val="00B169F3"/>
    <w:rsid w:val="00B757D1"/>
    <w:rsid w:val="00B93434"/>
    <w:rsid w:val="00BC2D61"/>
    <w:rsid w:val="00C02EF0"/>
    <w:rsid w:val="00C125C6"/>
    <w:rsid w:val="00C24613"/>
    <w:rsid w:val="00C315C9"/>
    <w:rsid w:val="00C4793C"/>
    <w:rsid w:val="00CD06EB"/>
    <w:rsid w:val="00CD6E25"/>
    <w:rsid w:val="00D379CF"/>
    <w:rsid w:val="00D60A0B"/>
    <w:rsid w:val="00D7467F"/>
    <w:rsid w:val="00D7570B"/>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3DBD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507860">
      <w:bodyDiv w:val="1"/>
      <w:marLeft w:val="0"/>
      <w:marRight w:val="0"/>
      <w:marTop w:val="0"/>
      <w:marBottom w:val="0"/>
      <w:divBdr>
        <w:top w:val="none" w:sz="0" w:space="0" w:color="auto"/>
        <w:left w:val="none" w:sz="0" w:space="0" w:color="auto"/>
        <w:bottom w:val="none" w:sz="0" w:space="0" w:color="auto"/>
        <w:right w:val="none" w:sz="0" w:space="0" w:color="auto"/>
      </w:divBdr>
    </w:div>
    <w:div w:id="12139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6495</Words>
  <Characters>37022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2022-08-30T19:17:00Z</cp:lastPrinted>
  <dcterms:created xsi:type="dcterms:W3CDTF">2022-08-30T19:17:00Z</dcterms:created>
  <dcterms:modified xsi:type="dcterms:W3CDTF">2022-08-30T19:18:00Z</dcterms:modified>
</cp:coreProperties>
</file>